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F3B45" w14:textId="77777777" w:rsidR="00A26D85" w:rsidRDefault="00A26D85"/>
    <w:tbl>
      <w:tblPr>
        <w:tblW w:w="9637" w:type="dxa"/>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7371"/>
      </w:tblGrid>
      <w:tr w:rsidR="005652C4" w:rsidRPr="00067C0C" w14:paraId="661449DE" w14:textId="77777777" w:rsidTr="00A26D85">
        <w:tc>
          <w:tcPr>
            <w:tcW w:w="2266" w:type="dxa"/>
            <w:tcBorders>
              <w:top w:val="single" w:sz="4" w:space="0" w:color="auto"/>
              <w:left w:val="single" w:sz="4" w:space="0" w:color="auto"/>
              <w:bottom w:val="single" w:sz="4" w:space="0" w:color="auto"/>
            </w:tcBorders>
            <w:shd w:val="clear" w:color="auto" w:fill="BDD6EE"/>
          </w:tcPr>
          <w:p w14:paraId="5B6C0339" w14:textId="77777777" w:rsidR="005652C4" w:rsidRPr="00067C0C" w:rsidRDefault="005652C4" w:rsidP="00336618">
            <w:pPr>
              <w:pStyle w:val="TableContents"/>
              <w:keepNext/>
              <w:rPr>
                <w:b/>
                <w:bCs/>
                <w:szCs w:val="20"/>
              </w:rPr>
            </w:pPr>
            <w:r w:rsidRPr="00067C0C">
              <w:rPr>
                <w:b/>
                <w:bCs/>
                <w:szCs w:val="20"/>
              </w:rPr>
              <w:t xml:space="preserve"> </w:t>
            </w:r>
          </w:p>
        </w:tc>
        <w:tc>
          <w:tcPr>
            <w:tcW w:w="7371" w:type="dxa"/>
            <w:tcBorders>
              <w:top w:val="single" w:sz="4" w:space="0" w:color="auto"/>
              <w:bottom w:val="single" w:sz="4" w:space="0" w:color="auto"/>
              <w:right w:val="single" w:sz="4" w:space="0" w:color="auto"/>
            </w:tcBorders>
            <w:shd w:val="clear" w:color="auto" w:fill="BDD6EE"/>
            <w:vAlign w:val="center"/>
          </w:tcPr>
          <w:p w14:paraId="59C49851" w14:textId="77777777" w:rsidR="005652C4" w:rsidRPr="00067C0C" w:rsidRDefault="005652C4" w:rsidP="00336618">
            <w:pPr>
              <w:pStyle w:val="TableContents"/>
              <w:keepNext/>
              <w:rPr>
                <w:szCs w:val="20"/>
              </w:rPr>
            </w:pPr>
            <w:r w:rsidRPr="00067C0C">
              <w:rPr>
                <w:b/>
                <w:szCs w:val="20"/>
              </w:rPr>
              <w:t>NAROČNIK</w:t>
            </w:r>
          </w:p>
        </w:tc>
      </w:tr>
      <w:tr w:rsidR="005652C4" w:rsidRPr="00067C0C" w14:paraId="7343F419" w14:textId="77777777" w:rsidTr="00A26D85">
        <w:tc>
          <w:tcPr>
            <w:tcW w:w="2266" w:type="dxa"/>
            <w:tcBorders>
              <w:top w:val="single" w:sz="4" w:space="0" w:color="auto"/>
              <w:left w:val="single" w:sz="2" w:space="0" w:color="000000"/>
              <w:bottom w:val="single" w:sz="2" w:space="0" w:color="000000"/>
            </w:tcBorders>
            <w:shd w:val="clear" w:color="auto" w:fill="BDD6EE"/>
          </w:tcPr>
          <w:p w14:paraId="3362BFD0" w14:textId="77777777" w:rsidR="005652C4" w:rsidRPr="00067C0C" w:rsidRDefault="005652C4" w:rsidP="00615279">
            <w:pPr>
              <w:pStyle w:val="TableContents"/>
              <w:keepNext/>
              <w:rPr>
                <w:b/>
                <w:bCs/>
                <w:szCs w:val="20"/>
              </w:rPr>
            </w:pPr>
            <w:r w:rsidRPr="00067C0C">
              <w:rPr>
                <w:b/>
                <w:bCs/>
                <w:szCs w:val="20"/>
              </w:rPr>
              <w:t>Naziv in sedež</w:t>
            </w:r>
          </w:p>
        </w:tc>
        <w:tc>
          <w:tcPr>
            <w:tcW w:w="7371" w:type="dxa"/>
            <w:tcBorders>
              <w:top w:val="single" w:sz="4" w:space="0" w:color="auto"/>
              <w:left w:val="single" w:sz="2" w:space="0" w:color="000000"/>
              <w:bottom w:val="single" w:sz="2" w:space="0" w:color="000000"/>
              <w:right w:val="single" w:sz="2" w:space="0" w:color="000000"/>
            </w:tcBorders>
            <w:shd w:val="clear" w:color="auto" w:fill="FFFFFF"/>
            <w:vAlign w:val="center"/>
          </w:tcPr>
          <w:p w14:paraId="6E655332" w14:textId="77777777" w:rsidR="005652C4" w:rsidRPr="00067C0C" w:rsidRDefault="005652C4" w:rsidP="00615279">
            <w:pPr>
              <w:pStyle w:val="TableContents"/>
              <w:keepNext/>
              <w:rPr>
                <w:b/>
                <w:szCs w:val="20"/>
              </w:rPr>
            </w:pPr>
            <w:r w:rsidRPr="00067C0C">
              <w:rPr>
                <w:b/>
                <w:szCs w:val="20"/>
              </w:rPr>
              <w:t>Nacionalni inštitut za javno zdravje</w:t>
            </w:r>
          </w:p>
          <w:p w14:paraId="40358DB0" w14:textId="77777777" w:rsidR="005652C4" w:rsidRPr="00067C0C" w:rsidRDefault="005652C4" w:rsidP="00615279">
            <w:pPr>
              <w:pStyle w:val="TableContents"/>
              <w:keepNext/>
              <w:rPr>
                <w:b/>
                <w:szCs w:val="20"/>
              </w:rPr>
            </w:pPr>
            <w:r w:rsidRPr="00067C0C">
              <w:rPr>
                <w:b/>
                <w:szCs w:val="20"/>
              </w:rPr>
              <w:t>Trubarjeva cesta 2</w:t>
            </w:r>
          </w:p>
          <w:p w14:paraId="618981C3" w14:textId="77777777" w:rsidR="005652C4" w:rsidRPr="00067C0C" w:rsidRDefault="005652C4" w:rsidP="00615279">
            <w:pPr>
              <w:pStyle w:val="TableContents"/>
              <w:keepNext/>
              <w:rPr>
                <w:szCs w:val="20"/>
              </w:rPr>
            </w:pPr>
            <w:r w:rsidRPr="00067C0C">
              <w:rPr>
                <w:b/>
                <w:szCs w:val="20"/>
              </w:rPr>
              <w:t>1000 Ljubljana</w:t>
            </w:r>
          </w:p>
        </w:tc>
      </w:tr>
      <w:tr w:rsidR="005652C4" w:rsidRPr="00067C0C" w14:paraId="20C435D6" w14:textId="77777777" w:rsidTr="00A26D85">
        <w:tc>
          <w:tcPr>
            <w:tcW w:w="2266" w:type="dxa"/>
            <w:tcBorders>
              <w:left w:val="single" w:sz="2" w:space="0" w:color="000000"/>
              <w:bottom w:val="single" w:sz="2" w:space="0" w:color="000000"/>
            </w:tcBorders>
            <w:shd w:val="clear" w:color="auto" w:fill="BDD6EE"/>
          </w:tcPr>
          <w:p w14:paraId="10F85041" w14:textId="77777777" w:rsidR="005652C4" w:rsidRPr="00067C0C" w:rsidRDefault="005652C4" w:rsidP="00615279">
            <w:pPr>
              <w:pStyle w:val="TableContents"/>
              <w:keepNext/>
              <w:rPr>
                <w:b/>
                <w:bCs/>
                <w:szCs w:val="20"/>
              </w:rPr>
            </w:pPr>
            <w:r w:rsidRPr="00067C0C">
              <w:rPr>
                <w:b/>
                <w:bCs/>
                <w:szCs w:val="20"/>
              </w:rPr>
              <w:t>ID št. za DDV</w:t>
            </w:r>
          </w:p>
        </w:tc>
        <w:tc>
          <w:tcPr>
            <w:tcW w:w="7371" w:type="dxa"/>
            <w:tcBorders>
              <w:left w:val="single" w:sz="2" w:space="0" w:color="000000"/>
              <w:bottom w:val="single" w:sz="2" w:space="0" w:color="000000"/>
              <w:right w:val="single" w:sz="2" w:space="0" w:color="000000"/>
            </w:tcBorders>
            <w:shd w:val="clear" w:color="auto" w:fill="FFFFFF"/>
            <w:vAlign w:val="center"/>
          </w:tcPr>
          <w:p w14:paraId="212B9A1E" w14:textId="7A6FC71B" w:rsidR="005652C4" w:rsidRPr="00067C0C" w:rsidRDefault="009467F9" w:rsidP="00615279">
            <w:pPr>
              <w:pStyle w:val="TableContents"/>
              <w:keepNext/>
              <w:rPr>
                <w:szCs w:val="20"/>
              </w:rPr>
            </w:pPr>
            <w:r>
              <w:rPr>
                <w:szCs w:val="20"/>
              </w:rPr>
              <w:t>SI</w:t>
            </w:r>
            <w:r w:rsidR="005652C4" w:rsidRPr="00067C0C">
              <w:rPr>
                <w:szCs w:val="20"/>
              </w:rPr>
              <w:t>44724535</w:t>
            </w:r>
          </w:p>
        </w:tc>
      </w:tr>
      <w:tr w:rsidR="005652C4" w:rsidRPr="00067C0C" w14:paraId="3201F0B9" w14:textId="77777777" w:rsidTr="00A26D85">
        <w:tc>
          <w:tcPr>
            <w:tcW w:w="2266" w:type="dxa"/>
            <w:tcBorders>
              <w:left w:val="single" w:sz="2" w:space="0" w:color="000000"/>
              <w:bottom w:val="single" w:sz="2" w:space="0" w:color="000000"/>
            </w:tcBorders>
            <w:shd w:val="clear" w:color="auto" w:fill="BDD6EE"/>
          </w:tcPr>
          <w:p w14:paraId="22520A6B" w14:textId="77777777" w:rsidR="005652C4" w:rsidRPr="00067C0C" w:rsidRDefault="005652C4" w:rsidP="00615279">
            <w:pPr>
              <w:pStyle w:val="TableContents"/>
              <w:keepNext/>
              <w:rPr>
                <w:b/>
                <w:bCs/>
                <w:szCs w:val="20"/>
              </w:rPr>
            </w:pPr>
            <w:r w:rsidRPr="00067C0C">
              <w:rPr>
                <w:b/>
                <w:bCs/>
                <w:szCs w:val="20"/>
              </w:rPr>
              <w:t>Matična številka</w:t>
            </w:r>
          </w:p>
        </w:tc>
        <w:tc>
          <w:tcPr>
            <w:tcW w:w="7371" w:type="dxa"/>
            <w:tcBorders>
              <w:left w:val="single" w:sz="2" w:space="0" w:color="000000"/>
              <w:bottom w:val="single" w:sz="2" w:space="0" w:color="000000"/>
              <w:right w:val="single" w:sz="2" w:space="0" w:color="000000"/>
            </w:tcBorders>
            <w:shd w:val="clear" w:color="auto" w:fill="FFFFFF"/>
            <w:vAlign w:val="center"/>
          </w:tcPr>
          <w:p w14:paraId="40665CC6" w14:textId="77777777" w:rsidR="005652C4" w:rsidRPr="00067C0C" w:rsidRDefault="005652C4" w:rsidP="00615279">
            <w:pPr>
              <w:pStyle w:val="TableContents"/>
              <w:keepNext/>
              <w:rPr>
                <w:szCs w:val="20"/>
              </w:rPr>
            </w:pPr>
            <w:r w:rsidRPr="00067C0C">
              <w:rPr>
                <w:szCs w:val="20"/>
              </w:rPr>
              <w:t>6462642000</w:t>
            </w:r>
          </w:p>
        </w:tc>
      </w:tr>
      <w:tr w:rsidR="005652C4" w:rsidRPr="00067C0C" w14:paraId="284B799C" w14:textId="77777777" w:rsidTr="00A26D85">
        <w:tc>
          <w:tcPr>
            <w:tcW w:w="2266" w:type="dxa"/>
            <w:tcBorders>
              <w:left w:val="single" w:sz="2" w:space="0" w:color="000000"/>
              <w:bottom w:val="single" w:sz="2" w:space="0" w:color="000000"/>
            </w:tcBorders>
            <w:shd w:val="clear" w:color="auto" w:fill="BDD6EE"/>
          </w:tcPr>
          <w:p w14:paraId="0F7CA60D" w14:textId="77777777" w:rsidR="005652C4" w:rsidRPr="00067C0C" w:rsidRDefault="005652C4" w:rsidP="00615279">
            <w:pPr>
              <w:pStyle w:val="TableContents"/>
              <w:keepNext/>
              <w:rPr>
                <w:b/>
                <w:bCs/>
                <w:szCs w:val="20"/>
              </w:rPr>
            </w:pPr>
            <w:r w:rsidRPr="00067C0C">
              <w:rPr>
                <w:b/>
                <w:bCs/>
                <w:szCs w:val="20"/>
              </w:rPr>
              <w:t>Poslovni račun</w:t>
            </w:r>
          </w:p>
        </w:tc>
        <w:tc>
          <w:tcPr>
            <w:tcW w:w="7371" w:type="dxa"/>
            <w:tcBorders>
              <w:left w:val="single" w:sz="2" w:space="0" w:color="000000"/>
              <w:bottom w:val="single" w:sz="2" w:space="0" w:color="000000"/>
              <w:right w:val="single" w:sz="2" w:space="0" w:color="000000"/>
            </w:tcBorders>
            <w:shd w:val="clear" w:color="auto" w:fill="FFFFFF"/>
            <w:vAlign w:val="center"/>
          </w:tcPr>
          <w:p w14:paraId="3BFB0715" w14:textId="77777777" w:rsidR="005652C4" w:rsidRPr="00067C0C" w:rsidRDefault="005652C4" w:rsidP="00615279">
            <w:pPr>
              <w:pStyle w:val="TableContents"/>
              <w:keepNext/>
              <w:rPr>
                <w:szCs w:val="20"/>
              </w:rPr>
            </w:pPr>
            <w:r w:rsidRPr="00067C0C">
              <w:rPr>
                <w:szCs w:val="20"/>
              </w:rPr>
              <w:t xml:space="preserve">IBAN SI56 0110 0600 0043 188 (UJP) </w:t>
            </w:r>
          </w:p>
        </w:tc>
      </w:tr>
      <w:tr w:rsidR="005652C4" w:rsidRPr="00067C0C" w14:paraId="7EAA3251" w14:textId="77777777" w:rsidTr="00A26D85">
        <w:tc>
          <w:tcPr>
            <w:tcW w:w="2266" w:type="dxa"/>
            <w:tcBorders>
              <w:left w:val="single" w:sz="2" w:space="0" w:color="000000"/>
              <w:bottom w:val="single" w:sz="2" w:space="0" w:color="000000"/>
            </w:tcBorders>
            <w:shd w:val="clear" w:color="auto" w:fill="BDD6EE"/>
          </w:tcPr>
          <w:p w14:paraId="72852C5C" w14:textId="77777777" w:rsidR="005652C4" w:rsidRPr="00067C0C" w:rsidRDefault="005652C4" w:rsidP="00615279">
            <w:pPr>
              <w:pStyle w:val="TableContents"/>
              <w:keepNext/>
              <w:rPr>
                <w:b/>
                <w:bCs/>
                <w:szCs w:val="20"/>
              </w:rPr>
            </w:pPr>
            <w:r w:rsidRPr="00067C0C">
              <w:rPr>
                <w:b/>
                <w:bCs/>
                <w:szCs w:val="20"/>
              </w:rPr>
              <w:t>Telefon</w:t>
            </w:r>
          </w:p>
        </w:tc>
        <w:tc>
          <w:tcPr>
            <w:tcW w:w="7371" w:type="dxa"/>
            <w:tcBorders>
              <w:left w:val="single" w:sz="2" w:space="0" w:color="000000"/>
              <w:bottom w:val="single" w:sz="2" w:space="0" w:color="000000"/>
              <w:right w:val="single" w:sz="2" w:space="0" w:color="000000"/>
            </w:tcBorders>
            <w:shd w:val="clear" w:color="auto" w:fill="FFFFFF"/>
            <w:vAlign w:val="center"/>
          </w:tcPr>
          <w:p w14:paraId="7A03CBB1" w14:textId="77777777" w:rsidR="005652C4" w:rsidRPr="00067C0C" w:rsidRDefault="005652C4" w:rsidP="00615279">
            <w:pPr>
              <w:pStyle w:val="TableContents"/>
              <w:keepNext/>
              <w:rPr>
                <w:szCs w:val="20"/>
              </w:rPr>
            </w:pPr>
            <w:r w:rsidRPr="00067C0C">
              <w:rPr>
                <w:szCs w:val="20"/>
              </w:rPr>
              <w:t>01 244 14 00</w:t>
            </w:r>
          </w:p>
        </w:tc>
      </w:tr>
      <w:tr w:rsidR="005652C4" w:rsidRPr="00067C0C" w14:paraId="05389495" w14:textId="77777777" w:rsidTr="00A26D85">
        <w:tc>
          <w:tcPr>
            <w:tcW w:w="2266" w:type="dxa"/>
            <w:tcBorders>
              <w:left w:val="single" w:sz="2" w:space="0" w:color="000000"/>
              <w:bottom w:val="single" w:sz="2" w:space="0" w:color="000000"/>
            </w:tcBorders>
            <w:shd w:val="clear" w:color="auto" w:fill="BDD6EE"/>
          </w:tcPr>
          <w:p w14:paraId="64A94FA5" w14:textId="77777777" w:rsidR="005652C4" w:rsidRPr="00067C0C" w:rsidRDefault="005652C4" w:rsidP="00615279">
            <w:pPr>
              <w:pStyle w:val="TableContents"/>
              <w:keepNext/>
              <w:rPr>
                <w:b/>
                <w:bCs/>
                <w:szCs w:val="20"/>
              </w:rPr>
            </w:pPr>
            <w:r w:rsidRPr="00067C0C">
              <w:rPr>
                <w:b/>
                <w:bCs/>
                <w:szCs w:val="20"/>
              </w:rPr>
              <w:t>E-pošta</w:t>
            </w:r>
          </w:p>
        </w:tc>
        <w:tc>
          <w:tcPr>
            <w:tcW w:w="7371" w:type="dxa"/>
            <w:tcBorders>
              <w:left w:val="single" w:sz="2" w:space="0" w:color="000000"/>
              <w:bottom w:val="single" w:sz="2" w:space="0" w:color="000000"/>
              <w:right w:val="single" w:sz="2" w:space="0" w:color="000000"/>
            </w:tcBorders>
            <w:shd w:val="clear" w:color="auto" w:fill="FFFFFF"/>
            <w:vAlign w:val="center"/>
          </w:tcPr>
          <w:p w14:paraId="4E6148F4" w14:textId="1959F71B" w:rsidR="005652C4" w:rsidRPr="00067C0C" w:rsidRDefault="00A60626" w:rsidP="00615279">
            <w:pPr>
              <w:pStyle w:val="TableContents"/>
              <w:keepNext/>
              <w:rPr>
                <w:szCs w:val="20"/>
              </w:rPr>
            </w:pPr>
            <w:r>
              <w:rPr>
                <w:szCs w:val="20"/>
              </w:rPr>
              <w:t>akram.ahmed@nijz.si</w:t>
            </w:r>
          </w:p>
        </w:tc>
      </w:tr>
      <w:tr w:rsidR="005652C4" w:rsidRPr="00067C0C" w14:paraId="7E71F5AD" w14:textId="77777777" w:rsidTr="00A26D85">
        <w:tc>
          <w:tcPr>
            <w:tcW w:w="2266" w:type="dxa"/>
            <w:tcBorders>
              <w:left w:val="single" w:sz="2" w:space="0" w:color="000000"/>
              <w:bottom w:val="single" w:sz="2" w:space="0" w:color="000000"/>
            </w:tcBorders>
            <w:shd w:val="clear" w:color="auto" w:fill="BDD6EE"/>
          </w:tcPr>
          <w:p w14:paraId="66A8C6BB" w14:textId="77777777" w:rsidR="005652C4" w:rsidRPr="00067C0C" w:rsidRDefault="005652C4" w:rsidP="00615279">
            <w:pPr>
              <w:pStyle w:val="TableContents"/>
              <w:keepNext/>
              <w:rPr>
                <w:b/>
                <w:bCs/>
                <w:szCs w:val="20"/>
              </w:rPr>
            </w:pPr>
            <w:r w:rsidRPr="00067C0C">
              <w:rPr>
                <w:b/>
                <w:bCs/>
                <w:szCs w:val="20"/>
              </w:rPr>
              <w:t>Skrbnik pogodbe/ nadzornik</w:t>
            </w:r>
          </w:p>
        </w:tc>
        <w:tc>
          <w:tcPr>
            <w:tcW w:w="7371" w:type="dxa"/>
            <w:tcBorders>
              <w:left w:val="single" w:sz="2" w:space="0" w:color="000000"/>
              <w:bottom w:val="single" w:sz="2" w:space="0" w:color="000000"/>
              <w:right w:val="single" w:sz="2" w:space="0" w:color="000000"/>
            </w:tcBorders>
            <w:shd w:val="clear" w:color="auto" w:fill="FFFFFF"/>
            <w:vAlign w:val="center"/>
          </w:tcPr>
          <w:p w14:paraId="73DCF362" w14:textId="7B4DE722" w:rsidR="005652C4" w:rsidRPr="00067C0C" w:rsidRDefault="00A60626" w:rsidP="00615279">
            <w:pPr>
              <w:pStyle w:val="TableContents"/>
              <w:keepNext/>
              <w:rPr>
                <w:szCs w:val="20"/>
              </w:rPr>
            </w:pPr>
            <w:r>
              <w:rPr>
                <w:szCs w:val="20"/>
              </w:rPr>
              <w:t>Akram Ahmed</w:t>
            </w:r>
          </w:p>
        </w:tc>
      </w:tr>
      <w:tr w:rsidR="005652C4" w:rsidRPr="00067C0C" w14:paraId="398C2A87" w14:textId="77777777" w:rsidTr="00A26D85">
        <w:tc>
          <w:tcPr>
            <w:tcW w:w="2266" w:type="dxa"/>
            <w:tcBorders>
              <w:left w:val="single" w:sz="2" w:space="0" w:color="000000"/>
              <w:bottom w:val="single" w:sz="2" w:space="0" w:color="000000"/>
            </w:tcBorders>
            <w:shd w:val="clear" w:color="auto" w:fill="BDD6EE"/>
          </w:tcPr>
          <w:p w14:paraId="74EAF072" w14:textId="77777777" w:rsidR="005652C4" w:rsidRPr="00067C0C" w:rsidRDefault="005652C4" w:rsidP="00615279">
            <w:pPr>
              <w:pStyle w:val="TableContents"/>
              <w:keepNext/>
              <w:rPr>
                <w:b/>
                <w:bCs/>
                <w:szCs w:val="20"/>
              </w:rPr>
            </w:pPr>
            <w:r w:rsidRPr="00067C0C">
              <w:rPr>
                <w:b/>
                <w:bCs/>
                <w:szCs w:val="20"/>
              </w:rPr>
              <w:t>Podpisnik</w:t>
            </w:r>
          </w:p>
        </w:tc>
        <w:tc>
          <w:tcPr>
            <w:tcW w:w="7371" w:type="dxa"/>
            <w:tcBorders>
              <w:left w:val="single" w:sz="2" w:space="0" w:color="000000"/>
              <w:bottom w:val="single" w:sz="2" w:space="0" w:color="000000"/>
              <w:right w:val="single" w:sz="2" w:space="0" w:color="000000"/>
            </w:tcBorders>
            <w:shd w:val="clear" w:color="auto" w:fill="FFFFFF"/>
            <w:vAlign w:val="center"/>
          </w:tcPr>
          <w:p w14:paraId="74173654" w14:textId="739F490A" w:rsidR="005652C4" w:rsidRPr="00067C0C" w:rsidRDefault="00B94834" w:rsidP="00615279">
            <w:pPr>
              <w:pStyle w:val="TableContents"/>
              <w:keepNext/>
              <w:rPr>
                <w:szCs w:val="20"/>
              </w:rPr>
            </w:pPr>
            <w:r>
              <w:rPr>
                <w:szCs w:val="20"/>
              </w:rPr>
              <w:t>Izr. prof</w:t>
            </w:r>
            <w:r w:rsidR="00BA4D94">
              <w:rPr>
                <w:szCs w:val="20"/>
              </w:rPr>
              <w:t>. dr. Branko Gabrovec, generalni direktor</w:t>
            </w:r>
          </w:p>
        </w:tc>
      </w:tr>
    </w:tbl>
    <w:p w14:paraId="24EA4CF8" w14:textId="77777777" w:rsidR="00B519D6" w:rsidRDefault="00B519D6" w:rsidP="00486CEA">
      <w:pPr>
        <w:keepNext/>
        <w:rPr>
          <w:szCs w:val="20"/>
        </w:rPr>
      </w:pPr>
    </w:p>
    <w:p w14:paraId="40CEA700" w14:textId="588ADE31" w:rsidR="00542D81" w:rsidRDefault="00B519D6" w:rsidP="00486CEA">
      <w:pPr>
        <w:keepNext/>
        <w:rPr>
          <w:szCs w:val="20"/>
        </w:rPr>
      </w:pPr>
      <w:r>
        <w:rPr>
          <w:szCs w:val="20"/>
        </w:rPr>
        <w:t>i</w:t>
      </w:r>
      <w:r w:rsidR="005652C4" w:rsidRPr="00067C0C">
        <w:rPr>
          <w:szCs w:val="20"/>
        </w:rPr>
        <w:t>n</w:t>
      </w:r>
    </w:p>
    <w:p w14:paraId="107B210C" w14:textId="77777777" w:rsidR="00B519D6" w:rsidRDefault="00B519D6" w:rsidP="00486CEA">
      <w:pPr>
        <w:keepNext/>
        <w:rPr>
          <w:szCs w:val="20"/>
        </w:rPr>
      </w:pPr>
    </w:p>
    <w:tbl>
      <w:tblPr>
        <w:tblW w:w="9637" w:type="dxa"/>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2445"/>
        <w:gridCol w:w="2463"/>
        <w:gridCol w:w="2463"/>
      </w:tblGrid>
      <w:tr w:rsidR="00542D81" w:rsidRPr="00067C0C" w14:paraId="355437EE" w14:textId="77777777" w:rsidTr="00A054ED">
        <w:tc>
          <w:tcPr>
            <w:tcW w:w="2266" w:type="dxa"/>
            <w:tcBorders>
              <w:top w:val="single" w:sz="4" w:space="0" w:color="auto"/>
              <w:left w:val="single" w:sz="4" w:space="0" w:color="auto"/>
              <w:bottom w:val="single" w:sz="4" w:space="0" w:color="auto"/>
              <w:right w:val="single" w:sz="2" w:space="0" w:color="000000"/>
            </w:tcBorders>
            <w:shd w:val="clear" w:color="auto" w:fill="BDD6EE"/>
          </w:tcPr>
          <w:p w14:paraId="0A4ADDA5" w14:textId="77777777" w:rsidR="00542D81" w:rsidRPr="00067C0C" w:rsidRDefault="00542D81" w:rsidP="00A054ED">
            <w:pPr>
              <w:pStyle w:val="TableContents"/>
              <w:keepNext/>
              <w:keepLines/>
              <w:jc w:val="center"/>
              <w:rPr>
                <w:b/>
                <w:bCs/>
                <w:szCs w:val="20"/>
              </w:rPr>
            </w:pPr>
            <w:r w:rsidRPr="00067C0C">
              <w:rPr>
                <w:b/>
                <w:bCs/>
                <w:szCs w:val="20"/>
              </w:rPr>
              <w:t>IZVAJALEC</w:t>
            </w:r>
          </w:p>
        </w:tc>
        <w:tc>
          <w:tcPr>
            <w:tcW w:w="2445" w:type="dxa"/>
            <w:tcBorders>
              <w:top w:val="single" w:sz="4" w:space="0" w:color="auto"/>
              <w:left w:val="single" w:sz="2" w:space="0" w:color="000000"/>
              <w:bottom w:val="single" w:sz="4" w:space="0" w:color="auto"/>
              <w:right w:val="single" w:sz="2" w:space="0" w:color="000000"/>
            </w:tcBorders>
            <w:shd w:val="clear" w:color="auto" w:fill="BDD6EE"/>
            <w:vAlign w:val="center"/>
          </w:tcPr>
          <w:p w14:paraId="7525B212" w14:textId="77777777" w:rsidR="00542D81" w:rsidRPr="00067C0C" w:rsidRDefault="00542D81" w:rsidP="00A054ED">
            <w:pPr>
              <w:pStyle w:val="TableContents"/>
              <w:keepNext/>
              <w:keepLines/>
              <w:jc w:val="center"/>
              <w:rPr>
                <w:b/>
                <w:szCs w:val="20"/>
              </w:rPr>
            </w:pPr>
            <w:proofErr w:type="spellStart"/>
            <w:r w:rsidRPr="00067C0C">
              <w:rPr>
                <w:b/>
                <w:szCs w:val="20"/>
              </w:rPr>
              <w:t>Poslovodeči</w:t>
            </w:r>
            <w:proofErr w:type="spellEnd"/>
            <w:r w:rsidRPr="00067C0C">
              <w:rPr>
                <w:b/>
                <w:szCs w:val="20"/>
              </w:rPr>
              <w:t xml:space="preserve"> partner</w:t>
            </w:r>
          </w:p>
        </w:tc>
        <w:tc>
          <w:tcPr>
            <w:tcW w:w="2463" w:type="dxa"/>
            <w:tcBorders>
              <w:top w:val="single" w:sz="4" w:space="0" w:color="auto"/>
              <w:left w:val="single" w:sz="2" w:space="0" w:color="000000"/>
              <w:bottom w:val="single" w:sz="4" w:space="0" w:color="auto"/>
              <w:right w:val="single" w:sz="2" w:space="0" w:color="000000"/>
            </w:tcBorders>
            <w:shd w:val="clear" w:color="auto" w:fill="BDD6EE"/>
            <w:vAlign w:val="center"/>
          </w:tcPr>
          <w:p w14:paraId="422D400B" w14:textId="77777777" w:rsidR="00542D81" w:rsidRPr="00067C0C" w:rsidRDefault="00542D81" w:rsidP="00A054ED">
            <w:pPr>
              <w:pStyle w:val="TableContents"/>
              <w:keepNext/>
              <w:keepLines/>
              <w:jc w:val="center"/>
              <w:rPr>
                <w:b/>
                <w:szCs w:val="20"/>
              </w:rPr>
            </w:pPr>
            <w:r w:rsidRPr="00067C0C">
              <w:rPr>
                <w:b/>
                <w:szCs w:val="20"/>
              </w:rPr>
              <w:t>Partner 2</w:t>
            </w:r>
          </w:p>
        </w:tc>
        <w:tc>
          <w:tcPr>
            <w:tcW w:w="2463" w:type="dxa"/>
            <w:tcBorders>
              <w:top w:val="single" w:sz="4" w:space="0" w:color="auto"/>
              <w:left w:val="single" w:sz="2" w:space="0" w:color="000000"/>
              <w:bottom w:val="single" w:sz="4" w:space="0" w:color="auto"/>
              <w:right w:val="single" w:sz="4" w:space="0" w:color="auto"/>
            </w:tcBorders>
            <w:shd w:val="clear" w:color="auto" w:fill="BDD6EE"/>
            <w:vAlign w:val="center"/>
          </w:tcPr>
          <w:p w14:paraId="5CFEC83A" w14:textId="77777777" w:rsidR="00542D81" w:rsidRPr="00067C0C" w:rsidRDefault="00542D81" w:rsidP="00A054ED">
            <w:pPr>
              <w:pStyle w:val="TableContents"/>
              <w:keepNext/>
              <w:keepLines/>
              <w:jc w:val="center"/>
              <w:rPr>
                <w:b/>
                <w:szCs w:val="20"/>
              </w:rPr>
            </w:pPr>
            <w:r w:rsidRPr="00067C0C">
              <w:rPr>
                <w:b/>
                <w:szCs w:val="20"/>
              </w:rPr>
              <w:t>Partner X</w:t>
            </w:r>
          </w:p>
        </w:tc>
      </w:tr>
      <w:tr w:rsidR="00542D81" w:rsidRPr="00067C0C" w14:paraId="47D3B571" w14:textId="77777777" w:rsidTr="00A054ED">
        <w:tc>
          <w:tcPr>
            <w:tcW w:w="2266" w:type="dxa"/>
            <w:tcBorders>
              <w:top w:val="single" w:sz="4" w:space="0" w:color="auto"/>
              <w:left w:val="single" w:sz="2" w:space="0" w:color="000000"/>
              <w:bottom w:val="single" w:sz="2" w:space="0" w:color="000000"/>
            </w:tcBorders>
            <w:shd w:val="clear" w:color="auto" w:fill="BDD6EE"/>
          </w:tcPr>
          <w:p w14:paraId="7AF27DA6" w14:textId="77777777" w:rsidR="00542D81" w:rsidRPr="00067C0C" w:rsidRDefault="00542D81" w:rsidP="00A054ED">
            <w:pPr>
              <w:pStyle w:val="TableContents"/>
              <w:keepNext/>
              <w:keepLines/>
              <w:rPr>
                <w:b/>
                <w:bCs/>
                <w:szCs w:val="20"/>
              </w:rPr>
            </w:pPr>
            <w:r w:rsidRPr="00067C0C">
              <w:rPr>
                <w:b/>
                <w:bCs/>
                <w:szCs w:val="20"/>
              </w:rPr>
              <w:t>Naziv in sedež</w:t>
            </w:r>
          </w:p>
        </w:tc>
        <w:tc>
          <w:tcPr>
            <w:tcW w:w="2445" w:type="dxa"/>
            <w:tcBorders>
              <w:top w:val="single" w:sz="4" w:space="0" w:color="auto"/>
              <w:left w:val="single" w:sz="2" w:space="0" w:color="000000"/>
              <w:bottom w:val="single" w:sz="2" w:space="0" w:color="000000"/>
            </w:tcBorders>
            <w:vAlign w:val="center"/>
          </w:tcPr>
          <w:p w14:paraId="43CB417D" w14:textId="77777777" w:rsidR="00542D81" w:rsidRPr="00067C0C" w:rsidRDefault="00542D81" w:rsidP="00A054ED">
            <w:pPr>
              <w:pStyle w:val="TableContents"/>
              <w:keepNext/>
              <w:keepLines/>
              <w:rPr>
                <w:szCs w:val="20"/>
              </w:rPr>
            </w:pPr>
          </w:p>
        </w:tc>
        <w:tc>
          <w:tcPr>
            <w:tcW w:w="2463" w:type="dxa"/>
            <w:tcBorders>
              <w:top w:val="single" w:sz="4" w:space="0" w:color="auto"/>
              <w:left w:val="single" w:sz="2" w:space="0" w:color="000000"/>
              <w:bottom w:val="single" w:sz="2" w:space="0" w:color="000000"/>
            </w:tcBorders>
            <w:vAlign w:val="center"/>
          </w:tcPr>
          <w:p w14:paraId="679C3FBC" w14:textId="77777777" w:rsidR="00542D81" w:rsidRPr="00067C0C" w:rsidRDefault="00542D81" w:rsidP="00A054ED">
            <w:pPr>
              <w:pStyle w:val="TableContents"/>
              <w:keepNext/>
              <w:keepLines/>
              <w:rPr>
                <w:szCs w:val="20"/>
              </w:rPr>
            </w:pPr>
          </w:p>
        </w:tc>
        <w:tc>
          <w:tcPr>
            <w:tcW w:w="2463" w:type="dxa"/>
            <w:tcBorders>
              <w:top w:val="single" w:sz="4" w:space="0" w:color="auto"/>
              <w:left w:val="single" w:sz="2" w:space="0" w:color="000000"/>
              <w:bottom w:val="single" w:sz="2" w:space="0" w:color="000000"/>
              <w:right w:val="single" w:sz="2" w:space="0" w:color="000000"/>
            </w:tcBorders>
            <w:vAlign w:val="center"/>
          </w:tcPr>
          <w:p w14:paraId="7045FBA4" w14:textId="77777777" w:rsidR="00542D81" w:rsidRPr="00067C0C" w:rsidRDefault="00542D81" w:rsidP="00A054ED">
            <w:pPr>
              <w:pStyle w:val="TableContents"/>
              <w:keepNext/>
              <w:keepLines/>
              <w:rPr>
                <w:szCs w:val="20"/>
              </w:rPr>
            </w:pPr>
          </w:p>
        </w:tc>
      </w:tr>
      <w:tr w:rsidR="00542D81" w:rsidRPr="00067C0C" w14:paraId="3AE87A2F" w14:textId="77777777" w:rsidTr="00A054ED">
        <w:tc>
          <w:tcPr>
            <w:tcW w:w="2266" w:type="dxa"/>
            <w:tcBorders>
              <w:left w:val="single" w:sz="2" w:space="0" w:color="000000"/>
              <w:bottom w:val="single" w:sz="2" w:space="0" w:color="000000"/>
            </w:tcBorders>
            <w:shd w:val="clear" w:color="auto" w:fill="BDD6EE"/>
          </w:tcPr>
          <w:p w14:paraId="1FE49B6D" w14:textId="77777777" w:rsidR="00542D81" w:rsidRPr="00067C0C" w:rsidRDefault="00542D81" w:rsidP="00A054ED">
            <w:pPr>
              <w:pStyle w:val="TableContents"/>
              <w:keepNext/>
              <w:keepLines/>
              <w:rPr>
                <w:b/>
                <w:bCs/>
                <w:szCs w:val="20"/>
              </w:rPr>
            </w:pPr>
            <w:r w:rsidRPr="00067C0C">
              <w:rPr>
                <w:b/>
                <w:bCs/>
                <w:szCs w:val="20"/>
              </w:rPr>
              <w:t>ID št. za DDV</w:t>
            </w:r>
          </w:p>
        </w:tc>
        <w:tc>
          <w:tcPr>
            <w:tcW w:w="2445" w:type="dxa"/>
            <w:tcBorders>
              <w:left w:val="single" w:sz="2" w:space="0" w:color="000000"/>
              <w:bottom w:val="single" w:sz="2" w:space="0" w:color="000000"/>
            </w:tcBorders>
            <w:vAlign w:val="center"/>
          </w:tcPr>
          <w:p w14:paraId="202B633D" w14:textId="77777777" w:rsidR="00542D81" w:rsidRPr="00067C0C" w:rsidRDefault="00542D81" w:rsidP="00A054ED">
            <w:pPr>
              <w:pStyle w:val="TableContents"/>
              <w:keepNext/>
              <w:keepLines/>
              <w:rPr>
                <w:szCs w:val="20"/>
              </w:rPr>
            </w:pPr>
          </w:p>
        </w:tc>
        <w:tc>
          <w:tcPr>
            <w:tcW w:w="2463" w:type="dxa"/>
            <w:tcBorders>
              <w:left w:val="single" w:sz="2" w:space="0" w:color="000000"/>
              <w:bottom w:val="single" w:sz="2" w:space="0" w:color="000000"/>
            </w:tcBorders>
            <w:vAlign w:val="center"/>
          </w:tcPr>
          <w:p w14:paraId="3B8AEF4E" w14:textId="77777777" w:rsidR="00542D81" w:rsidRPr="00067C0C" w:rsidRDefault="00542D81" w:rsidP="00A054ED">
            <w:pPr>
              <w:pStyle w:val="TableContents"/>
              <w:keepNext/>
              <w:keepLines/>
              <w:rPr>
                <w:szCs w:val="20"/>
              </w:rPr>
            </w:pPr>
          </w:p>
        </w:tc>
        <w:tc>
          <w:tcPr>
            <w:tcW w:w="2463" w:type="dxa"/>
            <w:tcBorders>
              <w:left w:val="single" w:sz="2" w:space="0" w:color="000000"/>
              <w:bottom w:val="single" w:sz="2" w:space="0" w:color="000000"/>
              <w:right w:val="single" w:sz="2" w:space="0" w:color="000000"/>
            </w:tcBorders>
            <w:vAlign w:val="center"/>
          </w:tcPr>
          <w:p w14:paraId="5C0B5C80" w14:textId="77777777" w:rsidR="00542D81" w:rsidRPr="00067C0C" w:rsidRDefault="00542D81" w:rsidP="00A054ED">
            <w:pPr>
              <w:pStyle w:val="TableContents"/>
              <w:keepNext/>
              <w:keepLines/>
              <w:rPr>
                <w:szCs w:val="20"/>
              </w:rPr>
            </w:pPr>
          </w:p>
        </w:tc>
      </w:tr>
      <w:tr w:rsidR="00542D81" w:rsidRPr="00067C0C" w14:paraId="5549F040" w14:textId="77777777" w:rsidTr="00A054ED">
        <w:tc>
          <w:tcPr>
            <w:tcW w:w="2266" w:type="dxa"/>
            <w:tcBorders>
              <w:left w:val="single" w:sz="2" w:space="0" w:color="000000"/>
              <w:bottom w:val="single" w:sz="2" w:space="0" w:color="000000"/>
            </w:tcBorders>
            <w:shd w:val="clear" w:color="auto" w:fill="BDD6EE"/>
          </w:tcPr>
          <w:p w14:paraId="03A43532" w14:textId="77777777" w:rsidR="00542D81" w:rsidRPr="00067C0C" w:rsidRDefault="00542D81" w:rsidP="00A054ED">
            <w:pPr>
              <w:pStyle w:val="TableContents"/>
              <w:keepNext/>
              <w:keepLines/>
              <w:rPr>
                <w:b/>
                <w:bCs/>
                <w:szCs w:val="20"/>
              </w:rPr>
            </w:pPr>
            <w:r w:rsidRPr="00067C0C">
              <w:rPr>
                <w:b/>
                <w:bCs/>
                <w:szCs w:val="20"/>
              </w:rPr>
              <w:t>Matična številka</w:t>
            </w:r>
          </w:p>
        </w:tc>
        <w:tc>
          <w:tcPr>
            <w:tcW w:w="2445" w:type="dxa"/>
            <w:tcBorders>
              <w:left w:val="single" w:sz="2" w:space="0" w:color="000000"/>
              <w:bottom w:val="single" w:sz="2" w:space="0" w:color="000000"/>
            </w:tcBorders>
            <w:vAlign w:val="center"/>
          </w:tcPr>
          <w:p w14:paraId="4D9963A7" w14:textId="77777777" w:rsidR="00542D81" w:rsidRPr="00067C0C" w:rsidRDefault="00542D81" w:rsidP="00A054ED">
            <w:pPr>
              <w:pStyle w:val="TableContents"/>
              <w:keepNext/>
              <w:keepLines/>
              <w:rPr>
                <w:szCs w:val="20"/>
              </w:rPr>
            </w:pPr>
          </w:p>
        </w:tc>
        <w:tc>
          <w:tcPr>
            <w:tcW w:w="2463" w:type="dxa"/>
            <w:tcBorders>
              <w:left w:val="single" w:sz="2" w:space="0" w:color="000000"/>
              <w:bottom w:val="single" w:sz="2" w:space="0" w:color="000000"/>
            </w:tcBorders>
            <w:vAlign w:val="center"/>
          </w:tcPr>
          <w:p w14:paraId="1090E91E" w14:textId="77777777" w:rsidR="00542D81" w:rsidRPr="00067C0C" w:rsidRDefault="00542D81" w:rsidP="00A054ED">
            <w:pPr>
              <w:pStyle w:val="TableContents"/>
              <w:keepNext/>
              <w:keepLines/>
              <w:rPr>
                <w:szCs w:val="20"/>
              </w:rPr>
            </w:pPr>
          </w:p>
        </w:tc>
        <w:tc>
          <w:tcPr>
            <w:tcW w:w="2463" w:type="dxa"/>
            <w:tcBorders>
              <w:left w:val="single" w:sz="2" w:space="0" w:color="000000"/>
              <w:bottom w:val="single" w:sz="2" w:space="0" w:color="000000"/>
              <w:right w:val="single" w:sz="2" w:space="0" w:color="000000"/>
            </w:tcBorders>
            <w:vAlign w:val="center"/>
          </w:tcPr>
          <w:p w14:paraId="224BE982" w14:textId="77777777" w:rsidR="00542D81" w:rsidRPr="00067C0C" w:rsidRDefault="00542D81" w:rsidP="00A054ED">
            <w:pPr>
              <w:pStyle w:val="TableContents"/>
              <w:keepNext/>
              <w:keepLines/>
              <w:rPr>
                <w:szCs w:val="20"/>
              </w:rPr>
            </w:pPr>
          </w:p>
        </w:tc>
      </w:tr>
      <w:tr w:rsidR="00542D81" w:rsidRPr="00067C0C" w14:paraId="62B6B5FF" w14:textId="77777777" w:rsidTr="00A054ED">
        <w:tc>
          <w:tcPr>
            <w:tcW w:w="2266" w:type="dxa"/>
            <w:tcBorders>
              <w:left w:val="single" w:sz="2" w:space="0" w:color="000000"/>
              <w:bottom w:val="single" w:sz="2" w:space="0" w:color="000000"/>
            </w:tcBorders>
            <w:shd w:val="clear" w:color="auto" w:fill="BDD6EE"/>
          </w:tcPr>
          <w:p w14:paraId="1092A0CB" w14:textId="77777777" w:rsidR="00542D81" w:rsidRPr="00067C0C" w:rsidRDefault="00542D81" w:rsidP="00A054ED">
            <w:pPr>
              <w:pStyle w:val="TableContents"/>
              <w:keepNext/>
              <w:keepLines/>
              <w:rPr>
                <w:b/>
                <w:bCs/>
                <w:szCs w:val="20"/>
              </w:rPr>
            </w:pPr>
            <w:r w:rsidRPr="00067C0C">
              <w:rPr>
                <w:b/>
                <w:bCs/>
                <w:szCs w:val="20"/>
              </w:rPr>
              <w:t>Poslovni račun</w:t>
            </w:r>
          </w:p>
        </w:tc>
        <w:tc>
          <w:tcPr>
            <w:tcW w:w="2445" w:type="dxa"/>
            <w:tcBorders>
              <w:left w:val="single" w:sz="2" w:space="0" w:color="000000"/>
              <w:bottom w:val="single" w:sz="2" w:space="0" w:color="000000"/>
            </w:tcBorders>
            <w:vAlign w:val="center"/>
          </w:tcPr>
          <w:p w14:paraId="642F418B" w14:textId="77777777" w:rsidR="00542D81" w:rsidRPr="00067C0C" w:rsidRDefault="00542D81" w:rsidP="00A054ED">
            <w:pPr>
              <w:pStyle w:val="TableContents"/>
              <w:keepNext/>
              <w:keepLines/>
              <w:rPr>
                <w:szCs w:val="20"/>
              </w:rPr>
            </w:pPr>
          </w:p>
        </w:tc>
        <w:tc>
          <w:tcPr>
            <w:tcW w:w="2463" w:type="dxa"/>
            <w:tcBorders>
              <w:left w:val="single" w:sz="2" w:space="0" w:color="000000"/>
              <w:bottom w:val="single" w:sz="2" w:space="0" w:color="000000"/>
            </w:tcBorders>
            <w:vAlign w:val="center"/>
          </w:tcPr>
          <w:p w14:paraId="03F25B60" w14:textId="77777777" w:rsidR="00542D81" w:rsidRPr="00067C0C" w:rsidRDefault="00542D81" w:rsidP="00A054ED">
            <w:pPr>
              <w:pStyle w:val="TableContents"/>
              <w:keepNext/>
              <w:keepLines/>
              <w:rPr>
                <w:szCs w:val="20"/>
              </w:rPr>
            </w:pPr>
          </w:p>
        </w:tc>
        <w:tc>
          <w:tcPr>
            <w:tcW w:w="2463" w:type="dxa"/>
            <w:tcBorders>
              <w:left w:val="single" w:sz="2" w:space="0" w:color="000000"/>
              <w:bottom w:val="single" w:sz="2" w:space="0" w:color="000000"/>
              <w:right w:val="single" w:sz="2" w:space="0" w:color="000000"/>
            </w:tcBorders>
            <w:vAlign w:val="center"/>
          </w:tcPr>
          <w:p w14:paraId="03A8183E" w14:textId="77777777" w:rsidR="00542D81" w:rsidRPr="00067C0C" w:rsidRDefault="00542D81" w:rsidP="00A054ED">
            <w:pPr>
              <w:pStyle w:val="TableContents"/>
              <w:keepNext/>
              <w:keepLines/>
              <w:rPr>
                <w:szCs w:val="20"/>
              </w:rPr>
            </w:pPr>
          </w:p>
        </w:tc>
      </w:tr>
      <w:tr w:rsidR="00542D81" w:rsidRPr="00067C0C" w14:paraId="222A7302" w14:textId="77777777" w:rsidTr="00A054ED">
        <w:tc>
          <w:tcPr>
            <w:tcW w:w="2266" w:type="dxa"/>
            <w:tcBorders>
              <w:left w:val="single" w:sz="2" w:space="0" w:color="000000"/>
              <w:bottom w:val="single" w:sz="2" w:space="0" w:color="000000"/>
            </w:tcBorders>
            <w:shd w:val="clear" w:color="auto" w:fill="BDD6EE"/>
          </w:tcPr>
          <w:p w14:paraId="1670EFAD" w14:textId="77777777" w:rsidR="00542D81" w:rsidRPr="00067C0C" w:rsidRDefault="00542D81" w:rsidP="00A054ED">
            <w:pPr>
              <w:pStyle w:val="TableContents"/>
              <w:keepNext/>
              <w:keepLines/>
              <w:rPr>
                <w:b/>
                <w:bCs/>
                <w:szCs w:val="20"/>
              </w:rPr>
            </w:pPr>
            <w:r w:rsidRPr="00067C0C">
              <w:rPr>
                <w:b/>
                <w:bCs/>
                <w:szCs w:val="20"/>
              </w:rPr>
              <w:t>Telefon</w:t>
            </w:r>
          </w:p>
        </w:tc>
        <w:tc>
          <w:tcPr>
            <w:tcW w:w="2445" w:type="dxa"/>
            <w:tcBorders>
              <w:left w:val="single" w:sz="2" w:space="0" w:color="000000"/>
              <w:bottom w:val="single" w:sz="2" w:space="0" w:color="000000"/>
            </w:tcBorders>
            <w:vAlign w:val="center"/>
          </w:tcPr>
          <w:p w14:paraId="05A772E1" w14:textId="77777777" w:rsidR="00542D81" w:rsidRPr="00067C0C" w:rsidRDefault="00542D81" w:rsidP="00A054ED">
            <w:pPr>
              <w:pStyle w:val="TableContents"/>
              <w:keepNext/>
              <w:keepLines/>
              <w:rPr>
                <w:szCs w:val="20"/>
              </w:rPr>
            </w:pPr>
          </w:p>
        </w:tc>
        <w:tc>
          <w:tcPr>
            <w:tcW w:w="2463" w:type="dxa"/>
            <w:tcBorders>
              <w:left w:val="single" w:sz="2" w:space="0" w:color="000000"/>
              <w:bottom w:val="single" w:sz="2" w:space="0" w:color="000000"/>
            </w:tcBorders>
            <w:vAlign w:val="center"/>
          </w:tcPr>
          <w:p w14:paraId="03EEC99B" w14:textId="77777777" w:rsidR="00542D81" w:rsidRPr="00067C0C" w:rsidRDefault="00542D81" w:rsidP="00A054ED">
            <w:pPr>
              <w:pStyle w:val="TableContents"/>
              <w:keepNext/>
              <w:keepLines/>
              <w:rPr>
                <w:szCs w:val="20"/>
              </w:rPr>
            </w:pPr>
          </w:p>
        </w:tc>
        <w:tc>
          <w:tcPr>
            <w:tcW w:w="2463" w:type="dxa"/>
            <w:tcBorders>
              <w:left w:val="single" w:sz="2" w:space="0" w:color="000000"/>
              <w:bottom w:val="single" w:sz="2" w:space="0" w:color="000000"/>
              <w:right w:val="single" w:sz="2" w:space="0" w:color="000000"/>
            </w:tcBorders>
            <w:vAlign w:val="center"/>
          </w:tcPr>
          <w:p w14:paraId="7AB8E4B2" w14:textId="77777777" w:rsidR="00542D81" w:rsidRPr="00067C0C" w:rsidRDefault="00542D81" w:rsidP="00A054ED">
            <w:pPr>
              <w:pStyle w:val="TableContents"/>
              <w:keepNext/>
              <w:keepLines/>
              <w:rPr>
                <w:szCs w:val="20"/>
              </w:rPr>
            </w:pPr>
          </w:p>
        </w:tc>
      </w:tr>
      <w:tr w:rsidR="00542D81" w:rsidRPr="00067C0C" w14:paraId="65979F93" w14:textId="77777777" w:rsidTr="00A054ED">
        <w:tc>
          <w:tcPr>
            <w:tcW w:w="2266" w:type="dxa"/>
            <w:tcBorders>
              <w:left w:val="single" w:sz="2" w:space="0" w:color="000000"/>
              <w:bottom w:val="single" w:sz="2" w:space="0" w:color="000000"/>
            </w:tcBorders>
            <w:shd w:val="clear" w:color="auto" w:fill="BDD6EE"/>
          </w:tcPr>
          <w:p w14:paraId="518ACE65" w14:textId="77777777" w:rsidR="00542D81" w:rsidRPr="00067C0C" w:rsidRDefault="00542D81" w:rsidP="00A054ED">
            <w:pPr>
              <w:pStyle w:val="TableContents"/>
              <w:keepNext/>
              <w:keepLines/>
              <w:rPr>
                <w:b/>
                <w:bCs/>
                <w:szCs w:val="20"/>
              </w:rPr>
            </w:pPr>
            <w:r w:rsidRPr="00067C0C">
              <w:rPr>
                <w:b/>
                <w:bCs/>
                <w:szCs w:val="20"/>
              </w:rPr>
              <w:t>Faks</w:t>
            </w:r>
          </w:p>
        </w:tc>
        <w:tc>
          <w:tcPr>
            <w:tcW w:w="2445" w:type="dxa"/>
            <w:tcBorders>
              <w:left w:val="single" w:sz="2" w:space="0" w:color="000000"/>
              <w:bottom w:val="single" w:sz="2" w:space="0" w:color="000000"/>
            </w:tcBorders>
            <w:vAlign w:val="center"/>
          </w:tcPr>
          <w:p w14:paraId="551CDB25" w14:textId="77777777" w:rsidR="00542D81" w:rsidRPr="00067C0C" w:rsidRDefault="00542D81" w:rsidP="00A054ED">
            <w:pPr>
              <w:pStyle w:val="TableContents"/>
              <w:keepNext/>
              <w:keepLines/>
              <w:rPr>
                <w:szCs w:val="20"/>
              </w:rPr>
            </w:pPr>
          </w:p>
        </w:tc>
        <w:tc>
          <w:tcPr>
            <w:tcW w:w="2463" w:type="dxa"/>
            <w:tcBorders>
              <w:left w:val="single" w:sz="2" w:space="0" w:color="000000"/>
              <w:bottom w:val="single" w:sz="2" w:space="0" w:color="000000"/>
            </w:tcBorders>
            <w:vAlign w:val="center"/>
          </w:tcPr>
          <w:p w14:paraId="4F100E34" w14:textId="77777777" w:rsidR="00542D81" w:rsidRPr="00067C0C" w:rsidRDefault="00542D81" w:rsidP="00A054ED">
            <w:pPr>
              <w:pStyle w:val="TableContents"/>
              <w:keepNext/>
              <w:keepLines/>
              <w:rPr>
                <w:szCs w:val="20"/>
              </w:rPr>
            </w:pPr>
          </w:p>
        </w:tc>
        <w:tc>
          <w:tcPr>
            <w:tcW w:w="2463" w:type="dxa"/>
            <w:tcBorders>
              <w:left w:val="single" w:sz="2" w:space="0" w:color="000000"/>
              <w:bottom w:val="single" w:sz="2" w:space="0" w:color="000000"/>
              <w:right w:val="single" w:sz="2" w:space="0" w:color="000000"/>
            </w:tcBorders>
            <w:vAlign w:val="center"/>
          </w:tcPr>
          <w:p w14:paraId="35FDD315" w14:textId="77777777" w:rsidR="00542D81" w:rsidRPr="00067C0C" w:rsidRDefault="00542D81" w:rsidP="00A054ED">
            <w:pPr>
              <w:pStyle w:val="TableContents"/>
              <w:keepNext/>
              <w:keepLines/>
              <w:rPr>
                <w:szCs w:val="20"/>
              </w:rPr>
            </w:pPr>
          </w:p>
        </w:tc>
      </w:tr>
      <w:tr w:rsidR="00542D81" w:rsidRPr="00067C0C" w14:paraId="61D126C7" w14:textId="77777777" w:rsidTr="00A054ED">
        <w:tc>
          <w:tcPr>
            <w:tcW w:w="2266" w:type="dxa"/>
            <w:tcBorders>
              <w:left w:val="single" w:sz="2" w:space="0" w:color="000000"/>
              <w:bottom w:val="single" w:sz="2" w:space="0" w:color="000000"/>
            </w:tcBorders>
            <w:shd w:val="clear" w:color="auto" w:fill="BDD6EE"/>
          </w:tcPr>
          <w:p w14:paraId="04D1A72B" w14:textId="77777777" w:rsidR="00542D81" w:rsidRPr="00067C0C" w:rsidRDefault="00542D81" w:rsidP="00A054ED">
            <w:pPr>
              <w:pStyle w:val="TableContents"/>
              <w:keepNext/>
              <w:keepLines/>
              <w:rPr>
                <w:b/>
                <w:bCs/>
                <w:szCs w:val="20"/>
              </w:rPr>
            </w:pPr>
            <w:r w:rsidRPr="00067C0C">
              <w:rPr>
                <w:b/>
                <w:bCs/>
                <w:szCs w:val="20"/>
              </w:rPr>
              <w:t>E-pošta</w:t>
            </w:r>
          </w:p>
        </w:tc>
        <w:tc>
          <w:tcPr>
            <w:tcW w:w="2445" w:type="dxa"/>
            <w:tcBorders>
              <w:left w:val="single" w:sz="2" w:space="0" w:color="000000"/>
              <w:bottom w:val="single" w:sz="2" w:space="0" w:color="000000"/>
            </w:tcBorders>
            <w:vAlign w:val="center"/>
          </w:tcPr>
          <w:p w14:paraId="7A06CB26" w14:textId="77777777" w:rsidR="00542D81" w:rsidRPr="00067C0C" w:rsidRDefault="00542D81" w:rsidP="00A054ED">
            <w:pPr>
              <w:pStyle w:val="TableContents"/>
              <w:keepNext/>
              <w:keepLines/>
              <w:rPr>
                <w:szCs w:val="20"/>
              </w:rPr>
            </w:pPr>
          </w:p>
        </w:tc>
        <w:tc>
          <w:tcPr>
            <w:tcW w:w="2463" w:type="dxa"/>
            <w:tcBorders>
              <w:left w:val="single" w:sz="2" w:space="0" w:color="000000"/>
              <w:bottom w:val="single" w:sz="2" w:space="0" w:color="000000"/>
            </w:tcBorders>
            <w:vAlign w:val="center"/>
          </w:tcPr>
          <w:p w14:paraId="71AC6949" w14:textId="77777777" w:rsidR="00542D81" w:rsidRPr="00067C0C" w:rsidRDefault="00542D81" w:rsidP="00A054ED">
            <w:pPr>
              <w:pStyle w:val="TableContents"/>
              <w:keepNext/>
              <w:keepLines/>
              <w:rPr>
                <w:szCs w:val="20"/>
              </w:rPr>
            </w:pPr>
          </w:p>
        </w:tc>
        <w:tc>
          <w:tcPr>
            <w:tcW w:w="2463" w:type="dxa"/>
            <w:tcBorders>
              <w:left w:val="single" w:sz="2" w:space="0" w:color="000000"/>
              <w:bottom w:val="single" w:sz="2" w:space="0" w:color="000000"/>
              <w:right w:val="single" w:sz="2" w:space="0" w:color="000000"/>
            </w:tcBorders>
            <w:vAlign w:val="center"/>
          </w:tcPr>
          <w:p w14:paraId="7E5018B7" w14:textId="77777777" w:rsidR="00542D81" w:rsidRPr="00067C0C" w:rsidRDefault="00542D81" w:rsidP="00A054ED">
            <w:pPr>
              <w:pStyle w:val="TableContents"/>
              <w:keepNext/>
              <w:keepLines/>
              <w:rPr>
                <w:szCs w:val="20"/>
              </w:rPr>
            </w:pPr>
          </w:p>
        </w:tc>
      </w:tr>
      <w:tr w:rsidR="00542D81" w:rsidRPr="00067C0C" w14:paraId="5EC7DA96" w14:textId="77777777" w:rsidTr="00A054ED">
        <w:tc>
          <w:tcPr>
            <w:tcW w:w="2266" w:type="dxa"/>
            <w:tcBorders>
              <w:left w:val="single" w:sz="2" w:space="0" w:color="000000"/>
              <w:bottom w:val="single" w:sz="2" w:space="0" w:color="000000"/>
            </w:tcBorders>
            <w:shd w:val="clear" w:color="auto" w:fill="BDD6EE"/>
          </w:tcPr>
          <w:p w14:paraId="2FC99BB4" w14:textId="77777777" w:rsidR="00542D81" w:rsidRPr="00067C0C" w:rsidRDefault="00542D81" w:rsidP="00A054ED">
            <w:pPr>
              <w:pStyle w:val="TableContents"/>
              <w:keepNext/>
              <w:keepLines/>
              <w:rPr>
                <w:b/>
                <w:bCs/>
                <w:szCs w:val="20"/>
              </w:rPr>
            </w:pPr>
            <w:r w:rsidRPr="00067C0C">
              <w:rPr>
                <w:b/>
                <w:bCs/>
                <w:szCs w:val="20"/>
              </w:rPr>
              <w:t>Skrbnik pogodbe / odgovorna oseba</w:t>
            </w:r>
          </w:p>
        </w:tc>
        <w:tc>
          <w:tcPr>
            <w:tcW w:w="7371" w:type="dxa"/>
            <w:gridSpan w:val="3"/>
            <w:tcBorders>
              <w:left w:val="single" w:sz="2" w:space="0" w:color="000000"/>
              <w:bottom w:val="single" w:sz="2" w:space="0" w:color="000000"/>
              <w:right w:val="single" w:sz="2" w:space="0" w:color="000000"/>
            </w:tcBorders>
            <w:vAlign w:val="center"/>
          </w:tcPr>
          <w:p w14:paraId="64670215" w14:textId="77777777" w:rsidR="00542D81" w:rsidRPr="00067C0C" w:rsidRDefault="00542D81" w:rsidP="00A054ED">
            <w:pPr>
              <w:pStyle w:val="TableContents"/>
              <w:keepNext/>
              <w:keepLines/>
              <w:rPr>
                <w:szCs w:val="20"/>
              </w:rPr>
            </w:pPr>
          </w:p>
        </w:tc>
      </w:tr>
      <w:tr w:rsidR="00542D81" w:rsidRPr="00067C0C" w14:paraId="68A41491" w14:textId="77777777" w:rsidTr="00A054ED">
        <w:tc>
          <w:tcPr>
            <w:tcW w:w="2266" w:type="dxa"/>
            <w:tcBorders>
              <w:left w:val="single" w:sz="2" w:space="0" w:color="000000"/>
              <w:bottom w:val="single" w:sz="2" w:space="0" w:color="000000"/>
            </w:tcBorders>
            <w:shd w:val="clear" w:color="auto" w:fill="BDD6EE"/>
          </w:tcPr>
          <w:p w14:paraId="3419891B" w14:textId="77777777" w:rsidR="00542D81" w:rsidRPr="00067C0C" w:rsidRDefault="00542D81" w:rsidP="00A054ED">
            <w:pPr>
              <w:pStyle w:val="TableContents"/>
              <w:keepNext/>
              <w:keepLines/>
              <w:rPr>
                <w:b/>
                <w:bCs/>
                <w:szCs w:val="20"/>
              </w:rPr>
            </w:pPr>
            <w:r w:rsidRPr="00067C0C">
              <w:rPr>
                <w:b/>
                <w:bCs/>
                <w:szCs w:val="20"/>
              </w:rPr>
              <w:t>Podpisnik</w:t>
            </w:r>
          </w:p>
        </w:tc>
        <w:tc>
          <w:tcPr>
            <w:tcW w:w="7371" w:type="dxa"/>
            <w:gridSpan w:val="3"/>
            <w:tcBorders>
              <w:left w:val="single" w:sz="2" w:space="0" w:color="000000"/>
              <w:bottom w:val="single" w:sz="2" w:space="0" w:color="000000"/>
              <w:right w:val="single" w:sz="2" w:space="0" w:color="000000"/>
            </w:tcBorders>
            <w:vAlign w:val="center"/>
          </w:tcPr>
          <w:p w14:paraId="52AD97C4" w14:textId="77777777" w:rsidR="00542D81" w:rsidRPr="00067C0C" w:rsidRDefault="00542D81" w:rsidP="00A054ED">
            <w:pPr>
              <w:pStyle w:val="TableContents"/>
              <w:keepNext/>
              <w:keepLines/>
              <w:rPr>
                <w:szCs w:val="20"/>
              </w:rPr>
            </w:pPr>
          </w:p>
        </w:tc>
      </w:tr>
    </w:tbl>
    <w:p w14:paraId="4EEE0AEC" w14:textId="68236CC1" w:rsidR="000E6612" w:rsidRDefault="000E6612" w:rsidP="000E6612">
      <w:pPr>
        <w:keepNext/>
      </w:pPr>
      <w:r>
        <w:t xml:space="preserve">(skupno imenovana kot »pogodbeni stranki«) </w:t>
      </w:r>
    </w:p>
    <w:p w14:paraId="1EF0F888" w14:textId="77777777" w:rsidR="00C96D75" w:rsidRDefault="00C96D75" w:rsidP="00615279">
      <w:pPr>
        <w:keepNext/>
        <w:rPr>
          <w:szCs w:val="20"/>
        </w:rPr>
      </w:pPr>
    </w:p>
    <w:p w14:paraId="318CB589" w14:textId="19CE6B24" w:rsidR="005652C4" w:rsidRPr="00067C0C" w:rsidRDefault="005652C4" w:rsidP="00615279">
      <w:pPr>
        <w:keepNext/>
        <w:rPr>
          <w:szCs w:val="20"/>
        </w:rPr>
      </w:pPr>
      <w:r w:rsidRPr="00067C0C">
        <w:rPr>
          <w:szCs w:val="20"/>
        </w:rPr>
        <w:t>skleneta naslednjo</w:t>
      </w:r>
      <w:r w:rsidR="00800C01" w:rsidRPr="00067C0C">
        <w:rPr>
          <w:szCs w:val="20"/>
        </w:rPr>
        <w:t>:</w:t>
      </w:r>
    </w:p>
    <w:p w14:paraId="7E1D14AB" w14:textId="77777777" w:rsidR="00CC61E7" w:rsidRPr="00067C0C" w:rsidRDefault="00CC61E7" w:rsidP="00615279">
      <w:pPr>
        <w:keepNext/>
        <w:rPr>
          <w:szCs w:val="20"/>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9637"/>
      </w:tblGrid>
      <w:tr w:rsidR="005652C4" w:rsidRPr="00067C0C" w14:paraId="3FADD96D" w14:textId="77777777" w:rsidTr="006414C6">
        <w:tc>
          <w:tcPr>
            <w:tcW w:w="9637" w:type="dxa"/>
            <w:tcBorders>
              <w:top w:val="single" w:sz="2" w:space="0" w:color="000000"/>
              <w:left w:val="single" w:sz="2" w:space="0" w:color="000000"/>
              <w:bottom w:val="single" w:sz="2" w:space="0" w:color="000000"/>
              <w:right w:val="single" w:sz="2" w:space="0" w:color="000000"/>
            </w:tcBorders>
          </w:tcPr>
          <w:p w14:paraId="3CAEE466" w14:textId="5374CB0D" w:rsidR="00FB4880" w:rsidRPr="00BA7F8B" w:rsidRDefault="00FB4880" w:rsidP="00C03CE9">
            <w:pPr>
              <w:pStyle w:val="TableContents"/>
              <w:keepNext/>
              <w:jc w:val="center"/>
              <w:rPr>
                <w:b/>
                <w:bCs/>
                <w:sz w:val="26"/>
                <w:szCs w:val="26"/>
              </w:rPr>
            </w:pPr>
            <w:r w:rsidRPr="00BA7F8B">
              <w:rPr>
                <w:b/>
                <w:bCs/>
                <w:sz w:val="26"/>
                <w:szCs w:val="26"/>
              </w:rPr>
              <w:t>Pogodb</w:t>
            </w:r>
            <w:r w:rsidR="00BA7F8B">
              <w:rPr>
                <w:b/>
                <w:bCs/>
                <w:sz w:val="26"/>
                <w:szCs w:val="26"/>
              </w:rPr>
              <w:t>o</w:t>
            </w:r>
            <w:r w:rsidRPr="00BA7F8B">
              <w:rPr>
                <w:b/>
                <w:bCs/>
                <w:sz w:val="26"/>
                <w:szCs w:val="26"/>
              </w:rPr>
              <w:t xml:space="preserve"> št.  </w:t>
            </w:r>
            <w:r w:rsidR="009C42F2">
              <w:rPr>
                <w:b/>
                <w:bCs/>
                <w:sz w:val="26"/>
                <w:szCs w:val="26"/>
              </w:rPr>
              <w:t>4300-20/2026 (582)</w:t>
            </w:r>
            <w:r w:rsidRPr="00BA7F8B">
              <w:rPr>
                <w:b/>
                <w:bCs/>
                <w:sz w:val="26"/>
                <w:szCs w:val="26"/>
              </w:rPr>
              <w:t xml:space="preserve">         </w:t>
            </w:r>
          </w:p>
          <w:p w14:paraId="3DFBB22D" w14:textId="77777777" w:rsidR="00083442" w:rsidRDefault="00083442" w:rsidP="003B665A">
            <w:pPr>
              <w:pStyle w:val="TableContents"/>
              <w:keepNext/>
              <w:jc w:val="center"/>
              <w:rPr>
                <w:rFonts w:cs="Arial"/>
                <w:b/>
                <w:sz w:val="26"/>
                <w:szCs w:val="26"/>
              </w:rPr>
            </w:pPr>
          </w:p>
          <w:p w14:paraId="00EA82F0" w14:textId="127C19EF" w:rsidR="005652C4" w:rsidRPr="00BF1B07" w:rsidRDefault="00122085" w:rsidP="003B665A">
            <w:pPr>
              <w:pStyle w:val="TableContents"/>
              <w:keepNext/>
              <w:jc w:val="center"/>
              <w:rPr>
                <w:rFonts w:cs="Arial"/>
                <w:b/>
                <w:sz w:val="28"/>
                <w:szCs w:val="28"/>
              </w:rPr>
            </w:pPr>
            <w:r>
              <w:rPr>
                <w:rFonts w:cs="Arial"/>
                <w:b/>
                <w:sz w:val="26"/>
                <w:szCs w:val="26"/>
              </w:rPr>
              <w:t>VZDRŽEVANJE ZA ORACLE ZBIRKO PODATKOV</w:t>
            </w:r>
            <w:r w:rsidR="001E7B7B">
              <w:rPr>
                <w:rFonts w:cs="Arial"/>
                <w:b/>
                <w:sz w:val="26"/>
                <w:szCs w:val="26"/>
              </w:rPr>
              <w:t xml:space="preserve"> ZA</w:t>
            </w:r>
            <w:r>
              <w:rPr>
                <w:rFonts w:cs="Arial"/>
                <w:b/>
                <w:sz w:val="26"/>
                <w:szCs w:val="26"/>
              </w:rPr>
              <w:t xml:space="preserve"> </w:t>
            </w:r>
            <w:proofErr w:type="spellStart"/>
            <w:r>
              <w:rPr>
                <w:rFonts w:cs="Arial"/>
                <w:b/>
                <w:sz w:val="26"/>
                <w:szCs w:val="26"/>
              </w:rPr>
              <w:t>eZDRAVJ</w:t>
            </w:r>
            <w:r w:rsidR="001E7B7B">
              <w:rPr>
                <w:rFonts w:cs="Arial"/>
                <w:b/>
                <w:sz w:val="26"/>
                <w:szCs w:val="26"/>
              </w:rPr>
              <w:t>E</w:t>
            </w:r>
            <w:proofErr w:type="spellEnd"/>
          </w:p>
        </w:tc>
      </w:tr>
    </w:tbl>
    <w:p w14:paraId="0B7AF2D5" w14:textId="77777777" w:rsidR="005652C4" w:rsidRPr="00067C0C" w:rsidRDefault="005652C4" w:rsidP="00615279">
      <w:pPr>
        <w:keepNext/>
        <w:rPr>
          <w:szCs w:val="20"/>
        </w:rPr>
      </w:pPr>
    </w:p>
    <w:p w14:paraId="06C29838" w14:textId="434D6318" w:rsidR="005652C4" w:rsidRPr="00067C0C" w:rsidRDefault="000B4BCD" w:rsidP="00C3624C">
      <w:pPr>
        <w:widowControl/>
        <w:suppressAutoHyphens w:val="0"/>
        <w:autoSpaceDE w:val="0"/>
        <w:autoSpaceDN w:val="0"/>
        <w:adjustRightInd w:val="0"/>
        <w:jc w:val="center"/>
        <w:rPr>
          <w:rFonts w:eastAsia="Times New Roman" w:cs="Calibri,Bold"/>
          <w:b/>
          <w:bCs/>
          <w:kern w:val="0"/>
          <w:szCs w:val="20"/>
        </w:rPr>
      </w:pPr>
      <w:r>
        <w:rPr>
          <w:rFonts w:eastAsia="Times New Roman" w:cs="Calibri,Bold"/>
          <w:b/>
          <w:bCs/>
          <w:kern w:val="0"/>
          <w:szCs w:val="20"/>
        </w:rPr>
        <w:t>UVODNE DOLOČBE</w:t>
      </w:r>
    </w:p>
    <w:p w14:paraId="725650B7" w14:textId="77777777" w:rsidR="00CC61E7" w:rsidRPr="00067C0C" w:rsidRDefault="00CC61E7" w:rsidP="00C3624C">
      <w:pPr>
        <w:widowControl/>
        <w:suppressAutoHyphens w:val="0"/>
        <w:autoSpaceDE w:val="0"/>
        <w:autoSpaceDN w:val="0"/>
        <w:adjustRightInd w:val="0"/>
        <w:jc w:val="center"/>
        <w:rPr>
          <w:rFonts w:eastAsia="Times New Roman" w:cs="Calibri,Bold"/>
          <w:b/>
          <w:bCs/>
          <w:kern w:val="0"/>
          <w:szCs w:val="20"/>
        </w:rPr>
      </w:pPr>
    </w:p>
    <w:p w14:paraId="74637B68" w14:textId="77777777" w:rsidR="005652C4" w:rsidRPr="006B5312" w:rsidRDefault="005652C4" w:rsidP="002E37D6">
      <w:pPr>
        <w:widowControl/>
        <w:numPr>
          <w:ilvl w:val="0"/>
          <w:numId w:val="5"/>
        </w:numPr>
        <w:suppressAutoHyphens w:val="0"/>
        <w:autoSpaceDE w:val="0"/>
        <w:autoSpaceDN w:val="0"/>
        <w:adjustRightInd w:val="0"/>
        <w:jc w:val="center"/>
        <w:rPr>
          <w:rFonts w:eastAsia="Times New Roman" w:cs="Calibri,Bold"/>
          <w:b/>
          <w:bCs/>
          <w:kern w:val="0"/>
          <w:szCs w:val="20"/>
        </w:rPr>
      </w:pPr>
      <w:r w:rsidRPr="006B5312">
        <w:rPr>
          <w:rFonts w:eastAsia="Times New Roman" w:cs="Calibri,Bold"/>
          <w:b/>
          <w:bCs/>
          <w:kern w:val="0"/>
          <w:szCs w:val="20"/>
        </w:rPr>
        <w:t>člen</w:t>
      </w:r>
    </w:p>
    <w:p w14:paraId="27823999" w14:textId="77777777" w:rsidR="005652C4" w:rsidRPr="006B5312" w:rsidRDefault="005652C4" w:rsidP="00C3624C">
      <w:pPr>
        <w:widowControl/>
        <w:suppressAutoHyphens w:val="0"/>
        <w:autoSpaceDE w:val="0"/>
        <w:autoSpaceDN w:val="0"/>
        <w:adjustRightInd w:val="0"/>
        <w:jc w:val="both"/>
        <w:rPr>
          <w:rFonts w:eastAsia="Times New Roman" w:cs="Calibri"/>
          <w:kern w:val="0"/>
          <w:szCs w:val="20"/>
        </w:rPr>
      </w:pPr>
    </w:p>
    <w:p w14:paraId="284BDAC9" w14:textId="77777777" w:rsidR="000760DD" w:rsidRPr="00D8010F" w:rsidRDefault="000760DD" w:rsidP="002E37D6">
      <w:pPr>
        <w:pStyle w:val="ListParagraph"/>
        <w:numPr>
          <w:ilvl w:val="0"/>
          <w:numId w:val="6"/>
        </w:numPr>
        <w:autoSpaceDE w:val="0"/>
        <w:autoSpaceDN w:val="0"/>
        <w:adjustRightInd w:val="0"/>
        <w:jc w:val="both"/>
        <w:rPr>
          <w:rFonts w:ascii="Verdana" w:eastAsia="Verdana" w:hAnsi="Verdana" w:cs="Verdana"/>
          <w:sz w:val="20"/>
          <w:szCs w:val="20"/>
        </w:rPr>
      </w:pPr>
      <w:r w:rsidRPr="00D8010F">
        <w:rPr>
          <w:rFonts w:ascii="Verdana" w:hAnsi="Verdana" w:cs="Calibri"/>
          <w:sz w:val="20"/>
          <w:szCs w:val="20"/>
        </w:rPr>
        <w:t>Pogodbeni stranki ugotavljata:</w:t>
      </w:r>
    </w:p>
    <w:p w14:paraId="01151BBA" w14:textId="7D883DA9" w:rsidR="000760DD" w:rsidRPr="00D8010F" w:rsidRDefault="000760DD" w:rsidP="002E37D6">
      <w:pPr>
        <w:pStyle w:val="ListParagraph"/>
        <w:numPr>
          <w:ilvl w:val="0"/>
          <w:numId w:val="14"/>
        </w:numPr>
        <w:autoSpaceDE w:val="0"/>
        <w:autoSpaceDN w:val="0"/>
        <w:adjustRightInd w:val="0"/>
        <w:jc w:val="both"/>
        <w:rPr>
          <w:rFonts w:ascii="Verdana" w:eastAsia="Verdana" w:hAnsi="Verdana" w:cs="Verdana"/>
          <w:sz w:val="20"/>
          <w:szCs w:val="20"/>
        </w:rPr>
      </w:pPr>
      <w:r w:rsidRPr="00D8010F">
        <w:rPr>
          <w:rFonts w:ascii="Verdana" w:eastAsia="Verdana" w:hAnsi="Verdana" w:cs="Verdana"/>
          <w:sz w:val="20"/>
          <w:szCs w:val="20"/>
        </w:rPr>
        <w:t>da je postopek oddaje j</w:t>
      </w:r>
      <w:r w:rsidR="008610C2">
        <w:rPr>
          <w:rFonts w:ascii="Verdana" w:eastAsia="Verdana" w:hAnsi="Verdana" w:cs="Verdana"/>
          <w:sz w:val="20"/>
          <w:szCs w:val="20"/>
        </w:rPr>
        <w:t>avnega naročila za »Vzdrževanje za Oracle zbirko podatkov</w:t>
      </w:r>
      <w:r w:rsidR="001E7B7B">
        <w:rPr>
          <w:rFonts w:ascii="Verdana" w:eastAsia="Verdana" w:hAnsi="Verdana" w:cs="Verdana"/>
          <w:sz w:val="20"/>
          <w:szCs w:val="20"/>
        </w:rPr>
        <w:t xml:space="preserve"> za </w:t>
      </w:r>
      <w:proofErr w:type="spellStart"/>
      <w:r w:rsidR="001E7B7B">
        <w:rPr>
          <w:rFonts w:ascii="Verdana" w:eastAsia="Verdana" w:hAnsi="Verdana" w:cs="Verdana"/>
          <w:sz w:val="20"/>
          <w:szCs w:val="20"/>
        </w:rPr>
        <w:t>eZdravje</w:t>
      </w:r>
      <w:proofErr w:type="spellEnd"/>
      <w:r w:rsidRPr="00D8010F">
        <w:rPr>
          <w:rFonts w:ascii="Verdana" w:eastAsia="Verdana" w:hAnsi="Verdana" w:cs="Verdana"/>
          <w:sz w:val="20"/>
          <w:szCs w:val="20"/>
        </w:rPr>
        <w:t>«, izvedel Nacionalni inštitut za javno zdravje, Trubarjeva cesta 2, Ljubljana v svojem imenu in za svoj račun;</w:t>
      </w:r>
    </w:p>
    <w:p w14:paraId="21D565B8" w14:textId="247FA496" w:rsidR="000760DD" w:rsidRPr="00D8010F" w:rsidRDefault="000760DD" w:rsidP="002E37D6">
      <w:pPr>
        <w:pStyle w:val="ListParagraph"/>
        <w:numPr>
          <w:ilvl w:val="0"/>
          <w:numId w:val="14"/>
        </w:numPr>
        <w:autoSpaceDE w:val="0"/>
        <w:autoSpaceDN w:val="0"/>
        <w:adjustRightInd w:val="0"/>
        <w:jc w:val="both"/>
        <w:rPr>
          <w:rFonts w:ascii="Verdana" w:eastAsia="Verdana" w:hAnsi="Verdana" w:cs="Verdana"/>
          <w:sz w:val="20"/>
          <w:szCs w:val="20"/>
        </w:rPr>
      </w:pPr>
      <w:r w:rsidRPr="00D8010F">
        <w:rPr>
          <w:rFonts w:ascii="Verdana" w:eastAsia="Verdana" w:hAnsi="Verdana" w:cs="Verdana"/>
          <w:sz w:val="20"/>
          <w:szCs w:val="20"/>
        </w:rPr>
        <w:t xml:space="preserve">da je bilo naročilo izvedeno po </w:t>
      </w:r>
      <w:r w:rsidR="0084112A">
        <w:rPr>
          <w:rFonts w:ascii="Verdana" w:eastAsia="Verdana" w:hAnsi="Verdana" w:cs="Verdana"/>
          <w:sz w:val="20"/>
          <w:szCs w:val="20"/>
        </w:rPr>
        <w:t>odprtem postopku</w:t>
      </w:r>
      <w:r w:rsidR="008610C2">
        <w:rPr>
          <w:rFonts w:ascii="Verdana" w:eastAsia="Verdana" w:hAnsi="Verdana" w:cs="Verdana"/>
          <w:sz w:val="20"/>
          <w:szCs w:val="20"/>
        </w:rPr>
        <w:t xml:space="preserve"> </w:t>
      </w:r>
      <w:r w:rsidRPr="00D8010F">
        <w:rPr>
          <w:rFonts w:ascii="Verdana" w:eastAsia="Verdana" w:hAnsi="Verdana" w:cs="Verdana"/>
          <w:sz w:val="20"/>
          <w:szCs w:val="20"/>
        </w:rPr>
        <w:t xml:space="preserve">z oznako </w:t>
      </w:r>
      <w:r w:rsidR="009C42F2">
        <w:rPr>
          <w:rFonts w:ascii="Verdana" w:eastAsia="Verdana" w:hAnsi="Verdana" w:cs="Verdana"/>
          <w:sz w:val="20"/>
          <w:szCs w:val="20"/>
        </w:rPr>
        <w:t>24L160226;</w:t>
      </w:r>
    </w:p>
    <w:p w14:paraId="3A9B5B1A" w14:textId="1CBC5547" w:rsidR="00AF518D" w:rsidRPr="00B519D6" w:rsidRDefault="000760DD" w:rsidP="00B519D6">
      <w:pPr>
        <w:pStyle w:val="ListParagraph"/>
        <w:numPr>
          <w:ilvl w:val="0"/>
          <w:numId w:val="14"/>
        </w:numPr>
        <w:autoSpaceDE w:val="0"/>
        <w:autoSpaceDN w:val="0"/>
        <w:adjustRightInd w:val="0"/>
        <w:jc w:val="both"/>
        <w:rPr>
          <w:rFonts w:ascii="Verdana" w:eastAsia="Verdana" w:hAnsi="Verdana" w:cs="Verdana"/>
          <w:sz w:val="20"/>
          <w:szCs w:val="20"/>
        </w:rPr>
      </w:pPr>
      <w:r w:rsidRPr="00B947CE">
        <w:rPr>
          <w:rFonts w:ascii="Verdana" w:eastAsia="Verdana" w:hAnsi="Verdana" w:cs="Verdana"/>
          <w:sz w:val="20"/>
          <w:szCs w:val="20"/>
        </w:rPr>
        <w:t xml:space="preserve">da se predmetna pogodba sklepa na podlagi odločitve o oddaji naročila št. </w:t>
      </w:r>
      <w:r w:rsidR="009C42F2">
        <w:rPr>
          <w:rFonts w:ascii="Verdana" w:eastAsia="Verdana" w:hAnsi="Verdana" w:cs="Verdana"/>
          <w:sz w:val="20"/>
          <w:szCs w:val="20"/>
        </w:rPr>
        <w:t>4300-20/2026 (582)</w:t>
      </w:r>
      <w:r w:rsidRPr="00AE5F36">
        <w:rPr>
          <w:rFonts w:ascii="Verdana" w:eastAsia="Verdana" w:hAnsi="Verdana" w:cs="Verdana"/>
          <w:sz w:val="20"/>
          <w:szCs w:val="20"/>
        </w:rPr>
        <w:t xml:space="preserve">, z dne </w:t>
      </w:r>
      <w:r w:rsidR="001E7B7B">
        <w:rPr>
          <w:rFonts w:ascii="Verdana" w:eastAsia="Verdana" w:hAnsi="Verdana" w:cs="Verdana"/>
          <w:sz w:val="20"/>
          <w:szCs w:val="20"/>
        </w:rPr>
        <w:t>___________</w:t>
      </w:r>
      <w:r w:rsidRPr="00AE5F36">
        <w:rPr>
          <w:rFonts w:ascii="Verdana" w:eastAsia="Verdana" w:hAnsi="Verdana" w:cs="Verdana"/>
          <w:sz w:val="20"/>
          <w:szCs w:val="20"/>
        </w:rPr>
        <w:t>.</w:t>
      </w:r>
    </w:p>
    <w:p w14:paraId="2BCE2E2A" w14:textId="77777777" w:rsidR="00AF518D" w:rsidRDefault="00AF518D" w:rsidP="00C3624C">
      <w:pPr>
        <w:widowControl/>
        <w:suppressAutoHyphens w:val="0"/>
        <w:autoSpaceDE w:val="0"/>
        <w:autoSpaceDN w:val="0"/>
        <w:adjustRightInd w:val="0"/>
        <w:jc w:val="center"/>
        <w:rPr>
          <w:rFonts w:eastAsia="Times New Roman" w:cs="Calibri,Bold"/>
          <w:b/>
          <w:bCs/>
          <w:kern w:val="0"/>
          <w:szCs w:val="20"/>
        </w:rPr>
      </w:pPr>
    </w:p>
    <w:p w14:paraId="06483F99" w14:textId="62532C0F" w:rsidR="005652C4" w:rsidRPr="00B947CE" w:rsidRDefault="005652C4" w:rsidP="00C3624C">
      <w:pPr>
        <w:widowControl/>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PREDMET POGODBE</w:t>
      </w:r>
    </w:p>
    <w:p w14:paraId="1CBC74A0" w14:textId="77777777" w:rsidR="00CC61E7" w:rsidRPr="00B947CE" w:rsidRDefault="00CC61E7" w:rsidP="00CC61E7">
      <w:pPr>
        <w:widowControl/>
        <w:tabs>
          <w:tab w:val="left" w:pos="6663"/>
        </w:tabs>
        <w:suppressAutoHyphens w:val="0"/>
        <w:autoSpaceDE w:val="0"/>
        <w:autoSpaceDN w:val="0"/>
        <w:adjustRightInd w:val="0"/>
        <w:jc w:val="center"/>
        <w:rPr>
          <w:rFonts w:eastAsia="Times New Roman" w:cs="Calibri,Bold"/>
          <w:b/>
          <w:bCs/>
          <w:kern w:val="0"/>
          <w:szCs w:val="20"/>
        </w:rPr>
      </w:pPr>
    </w:p>
    <w:p w14:paraId="04D2DFC4" w14:textId="77777777" w:rsidR="005652C4" w:rsidRPr="00B947CE" w:rsidRDefault="005652C4" w:rsidP="002E37D6">
      <w:pPr>
        <w:widowControl/>
        <w:numPr>
          <w:ilvl w:val="0"/>
          <w:numId w:val="5"/>
        </w:numPr>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člen</w:t>
      </w:r>
    </w:p>
    <w:p w14:paraId="28DF1A2D" w14:textId="77777777" w:rsidR="005652C4" w:rsidRPr="00B947CE" w:rsidRDefault="005652C4" w:rsidP="00C3624C">
      <w:pPr>
        <w:widowControl/>
        <w:suppressAutoHyphens w:val="0"/>
        <w:autoSpaceDE w:val="0"/>
        <w:autoSpaceDN w:val="0"/>
        <w:adjustRightInd w:val="0"/>
        <w:jc w:val="both"/>
        <w:rPr>
          <w:rFonts w:eastAsia="Times New Roman" w:cs="Calibri"/>
          <w:kern w:val="0"/>
          <w:szCs w:val="20"/>
        </w:rPr>
      </w:pPr>
    </w:p>
    <w:p w14:paraId="0CEC2277" w14:textId="0298FAFF" w:rsidR="00231031" w:rsidRPr="00B947CE" w:rsidRDefault="00231031" w:rsidP="00096EE1">
      <w:pPr>
        <w:pStyle w:val="ListParagraph"/>
        <w:numPr>
          <w:ilvl w:val="0"/>
          <w:numId w:val="18"/>
        </w:numPr>
        <w:jc w:val="both"/>
        <w:rPr>
          <w:rFonts w:ascii="Verdana" w:hAnsi="Verdana" w:cs="Calibri"/>
          <w:sz w:val="20"/>
          <w:szCs w:val="20"/>
        </w:rPr>
      </w:pPr>
      <w:r w:rsidRPr="00B947CE">
        <w:rPr>
          <w:rFonts w:ascii="Verdana" w:hAnsi="Verdana" w:cs="Calibri"/>
          <w:sz w:val="20"/>
          <w:szCs w:val="20"/>
        </w:rPr>
        <w:t xml:space="preserve">Predmet pogodbe so storitve </w:t>
      </w:r>
      <w:r w:rsidRPr="00B947CE">
        <w:rPr>
          <w:rStyle w:val="StrongEmphasis"/>
          <w:rFonts w:ascii="Verdana" w:hAnsi="Verdana"/>
          <w:b w:val="0"/>
          <w:bCs/>
          <w:sz w:val="20"/>
          <w:szCs w:val="20"/>
        </w:rPr>
        <w:t xml:space="preserve">Vzdrževanja za Oracle zbirko podatkov za </w:t>
      </w:r>
      <w:proofErr w:type="spellStart"/>
      <w:r w:rsidRPr="00B947CE">
        <w:rPr>
          <w:rStyle w:val="StrongEmphasis"/>
          <w:rFonts w:ascii="Verdana" w:hAnsi="Verdana"/>
          <w:b w:val="0"/>
          <w:bCs/>
          <w:sz w:val="20"/>
          <w:szCs w:val="20"/>
        </w:rPr>
        <w:t>eZdravje</w:t>
      </w:r>
      <w:proofErr w:type="spellEnd"/>
      <w:r w:rsidRPr="00B947CE">
        <w:rPr>
          <w:rFonts w:ascii="Verdana" w:hAnsi="Verdana" w:cs="Calibri"/>
          <w:sz w:val="20"/>
          <w:szCs w:val="20"/>
        </w:rPr>
        <w:t xml:space="preserve"> po specifikaciji (Obrazec P-5)</w:t>
      </w:r>
      <w:r w:rsidR="00F17551" w:rsidRPr="00B947CE">
        <w:rPr>
          <w:rFonts w:ascii="Verdana" w:hAnsi="Verdana" w:cs="Calibri"/>
          <w:sz w:val="20"/>
          <w:szCs w:val="20"/>
        </w:rPr>
        <w:t xml:space="preserve"> i</w:t>
      </w:r>
      <w:r w:rsidR="009F041C" w:rsidRPr="00B947CE">
        <w:rPr>
          <w:rFonts w:ascii="Verdana" w:hAnsi="Verdana" w:cs="Calibri"/>
          <w:sz w:val="20"/>
          <w:szCs w:val="20"/>
        </w:rPr>
        <w:t>n</w:t>
      </w:r>
      <w:r w:rsidR="00F17551" w:rsidRPr="00B947CE">
        <w:rPr>
          <w:rFonts w:ascii="Verdana" w:hAnsi="Verdana" w:cs="Calibri"/>
          <w:sz w:val="20"/>
          <w:szCs w:val="20"/>
        </w:rPr>
        <w:t xml:space="preserve"> </w:t>
      </w:r>
      <w:r w:rsidR="00F17551" w:rsidRPr="00B947CE">
        <w:rPr>
          <w:rFonts w:ascii="Verdana" w:hAnsi="Verdana"/>
          <w:sz w:val="20"/>
          <w:szCs w:val="20"/>
        </w:rPr>
        <w:t>Oracle dokument za naročilo Storitv</w:t>
      </w:r>
      <w:r w:rsidR="009F041C" w:rsidRPr="00B947CE">
        <w:rPr>
          <w:rFonts w:ascii="Verdana" w:hAnsi="Verdana"/>
          <w:sz w:val="20"/>
          <w:szCs w:val="20"/>
        </w:rPr>
        <w:t>e</w:t>
      </w:r>
      <w:r w:rsidR="00F17551" w:rsidRPr="00B947CE">
        <w:rPr>
          <w:rFonts w:ascii="Verdana" w:hAnsi="Verdana"/>
          <w:sz w:val="20"/>
          <w:szCs w:val="20"/>
        </w:rPr>
        <w:t xml:space="preserve">  številka </w:t>
      </w:r>
      <w:r w:rsidR="001E7B7B">
        <w:rPr>
          <w:rFonts w:ascii="Verdana" w:hAnsi="Verdana"/>
          <w:sz w:val="20"/>
          <w:szCs w:val="20"/>
        </w:rPr>
        <w:t>___________</w:t>
      </w:r>
      <w:r w:rsidR="00F17551" w:rsidRPr="00B947CE">
        <w:rPr>
          <w:rFonts w:ascii="Verdana" w:hAnsi="Verdana"/>
          <w:sz w:val="20"/>
          <w:szCs w:val="20"/>
        </w:rPr>
        <w:t>)</w:t>
      </w:r>
      <w:r w:rsidRPr="00B947CE">
        <w:rPr>
          <w:rFonts w:ascii="Verdana" w:hAnsi="Verdana" w:cs="Calibri"/>
          <w:sz w:val="20"/>
          <w:szCs w:val="20"/>
        </w:rPr>
        <w:t xml:space="preserve">, ki </w:t>
      </w:r>
      <w:r w:rsidR="009F041C" w:rsidRPr="00B947CE">
        <w:rPr>
          <w:rFonts w:ascii="Verdana" w:hAnsi="Verdana" w:cs="Calibri"/>
          <w:sz w:val="20"/>
          <w:szCs w:val="20"/>
        </w:rPr>
        <w:t xml:space="preserve"> je</w:t>
      </w:r>
      <w:r w:rsidRPr="00B947CE">
        <w:rPr>
          <w:rFonts w:ascii="Verdana" w:hAnsi="Verdana" w:cs="Calibri"/>
          <w:sz w:val="20"/>
          <w:szCs w:val="20"/>
        </w:rPr>
        <w:t xml:space="preserve"> sestavni del te pogodbe, za potrebe Nacionalnega inštituta za javno zdravje.</w:t>
      </w:r>
    </w:p>
    <w:p w14:paraId="57547B63" w14:textId="54A88B5D" w:rsidR="00231031" w:rsidRPr="00B947CE" w:rsidRDefault="00231031" w:rsidP="00096EE1">
      <w:pPr>
        <w:pStyle w:val="ListParagraph"/>
        <w:numPr>
          <w:ilvl w:val="0"/>
          <w:numId w:val="18"/>
        </w:numPr>
        <w:autoSpaceDE w:val="0"/>
        <w:autoSpaceDN w:val="0"/>
        <w:adjustRightInd w:val="0"/>
        <w:jc w:val="both"/>
        <w:rPr>
          <w:rFonts w:ascii="Verdana" w:hAnsi="Verdana" w:cs="Calibri"/>
          <w:sz w:val="20"/>
          <w:szCs w:val="20"/>
        </w:rPr>
      </w:pPr>
      <w:r w:rsidRPr="00B947CE">
        <w:rPr>
          <w:rFonts w:ascii="Verdana" w:hAnsi="Verdana" w:cs="Calibri"/>
          <w:sz w:val="20"/>
          <w:szCs w:val="20"/>
        </w:rPr>
        <w:t xml:space="preserve">Izvajalec je bil izbran kot najugodnejši ponudnik za izvajanje storitev </w:t>
      </w:r>
      <w:r w:rsidRPr="00B947CE">
        <w:rPr>
          <w:rStyle w:val="StrongEmphasis"/>
          <w:rFonts w:ascii="Verdana" w:hAnsi="Verdana"/>
          <w:b w:val="0"/>
          <w:bCs/>
          <w:sz w:val="20"/>
          <w:szCs w:val="20"/>
        </w:rPr>
        <w:t xml:space="preserve">Vzdrževanja za Oracle zbirko podatkov za </w:t>
      </w:r>
      <w:proofErr w:type="spellStart"/>
      <w:r w:rsidRPr="00B947CE">
        <w:rPr>
          <w:rStyle w:val="StrongEmphasis"/>
          <w:rFonts w:ascii="Verdana" w:hAnsi="Verdana"/>
          <w:b w:val="0"/>
          <w:bCs/>
          <w:sz w:val="20"/>
          <w:szCs w:val="20"/>
        </w:rPr>
        <w:t>eZdravje</w:t>
      </w:r>
      <w:proofErr w:type="spellEnd"/>
      <w:r w:rsidRPr="00B947CE">
        <w:rPr>
          <w:rFonts w:ascii="Verdana" w:hAnsi="Verdana" w:cs="Calibri"/>
          <w:sz w:val="20"/>
          <w:szCs w:val="20"/>
        </w:rPr>
        <w:t xml:space="preserve"> po specifikaciji (Obrazec P-5)</w:t>
      </w:r>
      <w:r w:rsidR="00F17551" w:rsidRPr="00B947CE">
        <w:rPr>
          <w:rFonts w:ascii="Verdana" w:hAnsi="Verdana" w:cs="Calibri"/>
          <w:sz w:val="20"/>
          <w:szCs w:val="20"/>
        </w:rPr>
        <w:t xml:space="preserve">  i</w:t>
      </w:r>
      <w:r w:rsidR="009F041C" w:rsidRPr="00B947CE">
        <w:rPr>
          <w:rFonts w:ascii="Verdana" w:hAnsi="Verdana" w:cs="Calibri"/>
          <w:sz w:val="20"/>
          <w:szCs w:val="20"/>
        </w:rPr>
        <w:t>n</w:t>
      </w:r>
      <w:r w:rsidR="00F17551" w:rsidRPr="00B947CE">
        <w:rPr>
          <w:rFonts w:ascii="Verdana" w:hAnsi="Verdana" w:cs="Calibri"/>
          <w:sz w:val="20"/>
          <w:szCs w:val="20"/>
        </w:rPr>
        <w:t xml:space="preserve"> </w:t>
      </w:r>
      <w:r w:rsidR="00F17551" w:rsidRPr="00B947CE">
        <w:rPr>
          <w:rFonts w:ascii="Verdana" w:hAnsi="Verdana"/>
          <w:sz w:val="20"/>
          <w:szCs w:val="20"/>
        </w:rPr>
        <w:t>Oracle dokument</w:t>
      </w:r>
      <w:r w:rsidR="004D6A89" w:rsidRPr="00B947CE">
        <w:rPr>
          <w:rFonts w:ascii="Verdana" w:hAnsi="Verdana"/>
          <w:sz w:val="20"/>
          <w:szCs w:val="20"/>
        </w:rPr>
        <w:t>u</w:t>
      </w:r>
      <w:r w:rsidR="00F17551" w:rsidRPr="00B947CE">
        <w:rPr>
          <w:rFonts w:ascii="Verdana" w:hAnsi="Verdana"/>
          <w:sz w:val="20"/>
          <w:szCs w:val="20"/>
        </w:rPr>
        <w:t xml:space="preserve"> za naročilo Storitv</w:t>
      </w:r>
      <w:r w:rsidR="009F041C" w:rsidRPr="00B947CE">
        <w:rPr>
          <w:rFonts w:ascii="Verdana" w:hAnsi="Verdana"/>
          <w:sz w:val="20"/>
          <w:szCs w:val="20"/>
        </w:rPr>
        <w:t>e</w:t>
      </w:r>
      <w:r w:rsidR="00F17551" w:rsidRPr="00B947CE">
        <w:rPr>
          <w:rFonts w:ascii="Verdana" w:hAnsi="Verdana"/>
          <w:sz w:val="20"/>
          <w:szCs w:val="20"/>
        </w:rPr>
        <w:t xml:space="preserve">  številka </w:t>
      </w:r>
      <w:r w:rsidR="001E7B7B">
        <w:rPr>
          <w:rFonts w:ascii="Verdana" w:hAnsi="Verdana"/>
          <w:sz w:val="20"/>
          <w:szCs w:val="20"/>
        </w:rPr>
        <w:t>__________</w:t>
      </w:r>
      <w:r w:rsidR="00F17551" w:rsidRPr="00B947CE">
        <w:rPr>
          <w:rFonts w:ascii="Verdana" w:hAnsi="Verdana"/>
          <w:sz w:val="20"/>
          <w:szCs w:val="20"/>
        </w:rPr>
        <w:t>)</w:t>
      </w:r>
      <w:r w:rsidRPr="00B947CE">
        <w:rPr>
          <w:rFonts w:ascii="Verdana" w:hAnsi="Verdana" w:cs="Calibri"/>
          <w:sz w:val="20"/>
          <w:szCs w:val="20"/>
        </w:rPr>
        <w:t xml:space="preserve">, ki </w:t>
      </w:r>
      <w:r w:rsidR="00F17551" w:rsidRPr="00B947CE">
        <w:rPr>
          <w:rFonts w:ascii="Verdana" w:hAnsi="Verdana" w:cs="Calibri"/>
          <w:sz w:val="20"/>
          <w:szCs w:val="20"/>
        </w:rPr>
        <w:t>s</w:t>
      </w:r>
      <w:r w:rsidR="004D6A89" w:rsidRPr="00B947CE">
        <w:rPr>
          <w:rFonts w:ascii="Verdana" w:hAnsi="Verdana" w:cs="Calibri"/>
          <w:sz w:val="20"/>
          <w:szCs w:val="20"/>
        </w:rPr>
        <w:t>ta</w:t>
      </w:r>
      <w:r w:rsidRPr="00B947CE">
        <w:rPr>
          <w:rFonts w:ascii="Verdana" w:hAnsi="Verdana" w:cs="Calibri"/>
          <w:sz w:val="20"/>
          <w:szCs w:val="20"/>
        </w:rPr>
        <w:t xml:space="preserve"> sestavni del te pogodbe. </w:t>
      </w:r>
    </w:p>
    <w:p w14:paraId="5F0E786E" w14:textId="77777777" w:rsidR="00231031" w:rsidRPr="00B947CE" w:rsidRDefault="00231031" w:rsidP="002E37D6">
      <w:pPr>
        <w:pStyle w:val="ListParagraph"/>
        <w:numPr>
          <w:ilvl w:val="0"/>
          <w:numId w:val="18"/>
        </w:numPr>
        <w:autoSpaceDE w:val="0"/>
        <w:autoSpaceDN w:val="0"/>
        <w:adjustRightInd w:val="0"/>
        <w:jc w:val="both"/>
        <w:rPr>
          <w:rFonts w:ascii="Verdana" w:hAnsi="Verdana" w:cs="Calibri"/>
          <w:sz w:val="20"/>
          <w:szCs w:val="20"/>
        </w:rPr>
      </w:pPr>
      <w:r w:rsidRPr="00B947CE">
        <w:rPr>
          <w:rFonts w:ascii="Verdana" w:hAnsi="Verdana" w:cs="Calibri"/>
          <w:sz w:val="20"/>
          <w:szCs w:val="20"/>
        </w:rPr>
        <w:t>Sestavni deli te pogodbe so:</w:t>
      </w:r>
    </w:p>
    <w:p w14:paraId="27DE893A" w14:textId="52AF55E8" w:rsidR="00231031" w:rsidRPr="00B947CE" w:rsidRDefault="00FD019D" w:rsidP="002E37D6">
      <w:pPr>
        <w:widowControl/>
        <w:numPr>
          <w:ilvl w:val="0"/>
          <w:numId w:val="16"/>
        </w:numPr>
        <w:tabs>
          <w:tab w:val="clear" w:pos="720"/>
          <w:tab w:val="num" w:pos="1276"/>
        </w:tabs>
        <w:suppressAutoHyphens w:val="0"/>
        <w:autoSpaceDE w:val="0"/>
        <w:autoSpaceDN w:val="0"/>
        <w:adjustRightInd w:val="0"/>
        <w:ind w:left="1418" w:hanging="284"/>
        <w:jc w:val="both"/>
        <w:rPr>
          <w:rFonts w:eastAsia="Times New Roman" w:cs="Calibri"/>
          <w:kern w:val="0"/>
          <w:szCs w:val="20"/>
        </w:rPr>
      </w:pPr>
      <w:r>
        <w:rPr>
          <w:szCs w:val="20"/>
        </w:rPr>
        <w:t>Priloga 1 : Obrazec P-5 „Tehnične s</w:t>
      </w:r>
      <w:r w:rsidR="00231031" w:rsidRPr="00B947CE">
        <w:rPr>
          <w:szCs w:val="20"/>
        </w:rPr>
        <w:t>pecifikacij</w:t>
      </w:r>
      <w:r>
        <w:rPr>
          <w:szCs w:val="20"/>
        </w:rPr>
        <w:t>e</w:t>
      </w:r>
      <w:r w:rsidR="00231031" w:rsidRPr="00B947CE">
        <w:rPr>
          <w:szCs w:val="20"/>
        </w:rPr>
        <w:t>“</w:t>
      </w:r>
    </w:p>
    <w:p w14:paraId="1F432AF9" w14:textId="7C638823" w:rsidR="00231031" w:rsidRPr="001E7B7B" w:rsidRDefault="00231031" w:rsidP="002E37D6">
      <w:pPr>
        <w:widowControl/>
        <w:numPr>
          <w:ilvl w:val="0"/>
          <w:numId w:val="16"/>
        </w:numPr>
        <w:tabs>
          <w:tab w:val="clear" w:pos="720"/>
          <w:tab w:val="num" w:pos="1276"/>
        </w:tabs>
        <w:suppressAutoHyphens w:val="0"/>
        <w:autoSpaceDE w:val="0"/>
        <w:autoSpaceDN w:val="0"/>
        <w:adjustRightInd w:val="0"/>
        <w:ind w:left="1418" w:hanging="284"/>
        <w:jc w:val="both"/>
        <w:rPr>
          <w:rFonts w:eastAsia="Times New Roman" w:cs="Calibri"/>
          <w:kern w:val="0"/>
          <w:szCs w:val="20"/>
        </w:rPr>
      </w:pPr>
      <w:r w:rsidRPr="00B947CE">
        <w:rPr>
          <w:szCs w:val="20"/>
        </w:rPr>
        <w:t>Priloga 2 : Obrazec P-4 „Predračun“</w:t>
      </w:r>
    </w:p>
    <w:p w14:paraId="116AA2B9" w14:textId="1061DAAB" w:rsidR="001E7B7B" w:rsidRPr="00B947CE" w:rsidRDefault="001E7B7B" w:rsidP="002E37D6">
      <w:pPr>
        <w:widowControl/>
        <w:numPr>
          <w:ilvl w:val="0"/>
          <w:numId w:val="16"/>
        </w:numPr>
        <w:tabs>
          <w:tab w:val="clear" w:pos="720"/>
          <w:tab w:val="num" w:pos="1276"/>
        </w:tabs>
        <w:suppressAutoHyphens w:val="0"/>
        <w:autoSpaceDE w:val="0"/>
        <w:autoSpaceDN w:val="0"/>
        <w:adjustRightInd w:val="0"/>
        <w:ind w:left="1418" w:hanging="284"/>
        <w:jc w:val="both"/>
        <w:rPr>
          <w:rFonts w:eastAsia="Times New Roman" w:cs="Calibri"/>
          <w:kern w:val="0"/>
          <w:szCs w:val="20"/>
        </w:rPr>
      </w:pPr>
      <w:r>
        <w:rPr>
          <w:szCs w:val="20"/>
        </w:rPr>
        <w:t>Priloga 3:  Obrazec P-6 »Podatki podizvajalca«</w:t>
      </w:r>
      <w:r w:rsidR="0084112A">
        <w:rPr>
          <w:szCs w:val="20"/>
        </w:rPr>
        <w:t xml:space="preserve"> v</w:t>
      </w:r>
      <w:r w:rsidR="00E45D77">
        <w:rPr>
          <w:szCs w:val="20"/>
        </w:rPr>
        <w:t xml:space="preserve"> </w:t>
      </w:r>
      <w:r w:rsidR="0084112A">
        <w:rPr>
          <w:szCs w:val="20"/>
        </w:rPr>
        <w:t>kolikor izvajalec nastopa s podizvajalci</w:t>
      </w:r>
    </w:p>
    <w:p w14:paraId="4C108A13" w14:textId="4738A2BF" w:rsidR="00AE438E" w:rsidRPr="00B947CE" w:rsidRDefault="00AE438E" w:rsidP="002E37D6">
      <w:pPr>
        <w:widowControl/>
        <w:numPr>
          <w:ilvl w:val="0"/>
          <w:numId w:val="16"/>
        </w:numPr>
        <w:tabs>
          <w:tab w:val="clear" w:pos="720"/>
          <w:tab w:val="num" w:pos="1276"/>
        </w:tabs>
        <w:suppressAutoHyphens w:val="0"/>
        <w:autoSpaceDE w:val="0"/>
        <w:autoSpaceDN w:val="0"/>
        <w:adjustRightInd w:val="0"/>
        <w:ind w:left="1418" w:hanging="284"/>
        <w:jc w:val="both"/>
        <w:rPr>
          <w:rFonts w:eastAsia="Times New Roman" w:cs="Calibri"/>
          <w:kern w:val="0"/>
          <w:szCs w:val="20"/>
        </w:rPr>
      </w:pPr>
      <w:r w:rsidRPr="00B947CE">
        <w:rPr>
          <w:szCs w:val="20"/>
        </w:rPr>
        <w:t>Priloga 3 : Oracle dokument za naroči</w:t>
      </w:r>
      <w:r w:rsidR="001E7B7B">
        <w:rPr>
          <w:szCs w:val="20"/>
        </w:rPr>
        <w:t>lo - Storitve  številka __________.</w:t>
      </w:r>
    </w:p>
    <w:p w14:paraId="2049D9A5" w14:textId="0E234980" w:rsidR="007C058B" w:rsidRPr="00B947CE" w:rsidRDefault="007C058B" w:rsidP="007C058B">
      <w:pPr>
        <w:autoSpaceDE w:val="0"/>
        <w:autoSpaceDN w:val="0"/>
        <w:adjustRightInd w:val="0"/>
        <w:ind w:left="360"/>
        <w:jc w:val="both"/>
        <w:rPr>
          <w:rFonts w:cs="Calibri"/>
          <w:szCs w:val="20"/>
        </w:rPr>
      </w:pPr>
      <w:r w:rsidRPr="00B947CE">
        <w:rPr>
          <w:rFonts w:cs="Calibri"/>
          <w:szCs w:val="20"/>
        </w:rPr>
        <w:t>4) Po Enotnem besednjaku javnih n</w:t>
      </w:r>
      <w:r w:rsidR="008B7B29">
        <w:rPr>
          <w:rFonts w:cs="Calibri"/>
          <w:szCs w:val="20"/>
        </w:rPr>
        <w:t>aročil je CPV koda naročila: 720</w:t>
      </w:r>
      <w:r w:rsidRPr="00B947CE">
        <w:rPr>
          <w:rFonts w:cs="Calibri"/>
          <w:szCs w:val="20"/>
        </w:rPr>
        <w:t>00000.</w:t>
      </w:r>
    </w:p>
    <w:p w14:paraId="14149C93" w14:textId="7C6A2F54" w:rsidR="000B3281" w:rsidRPr="00B947CE" w:rsidRDefault="000B3281" w:rsidP="00431DE8">
      <w:pPr>
        <w:autoSpaceDE w:val="0"/>
        <w:autoSpaceDN w:val="0"/>
        <w:adjustRightInd w:val="0"/>
        <w:jc w:val="both"/>
        <w:rPr>
          <w:rFonts w:cs="Calibri"/>
          <w:szCs w:val="20"/>
        </w:rPr>
      </w:pPr>
    </w:p>
    <w:p w14:paraId="2F7C8F82" w14:textId="77777777" w:rsidR="005652C4" w:rsidRPr="00B947CE" w:rsidRDefault="005652C4" w:rsidP="00E32C60">
      <w:pPr>
        <w:widowControl/>
        <w:suppressAutoHyphens w:val="0"/>
        <w:autoSpaceDE w:val="0"/>
        <w:jc w:val="center"/>
        <w:rPr>
          <w:rFonts w:eastAsia="Times New Roman" w:cs="Calibri"/>
          <w:b/>
          <w:bCs/>
          <w:szCs w:val="20"/>
        </w:rPr>
      </w:pPr>
      <w:r w:rsidRPr="00B947CE">
        <w:rPr>
          <w:rFonts w:eastAsia="Times New Roman" w:cs="Calibri"/>
          <w:b/>
          <w:bCs/>
          <w:szCs w:val="20"/>
        </w:rPr>
        <w:t xml:space="preserve">VELJAVNOST </w:t>
      </w:r>
      <w:r w:rsidR="00FB4880" w:rsidRPr="00B947CE">
        <w:rPr>
          <w:rFonts w:eastAsia="Times New Roman" w:cs="Calibri"/>
          <w:b/>
          <w:bCs/>
          <w:szCs w:val="20"/>
        </w:rPr>
        <w:t>POGODBE</w:t>
      </w:r>
    </w:p>
    <w:p w14:paraId="589A2E10" w14:textId="77777777" w:rsidR="00CC61E7" w:rsidRPr="00B947CE" w:rsidRDefault="00CC61E7" w:rsidP="00E32C60">
      <w:pPr>
        <w:widowControl/>
        <w:suppressAutoHyphens w:val="0"/>
        <w:autoSpaceDE w:val="0"/>
        <w:jc w:val="center"/>
        <w:rPr>
          <w:rFonts w:eastAsia="Times New Roman" w:cs="Calibri"/>
          <w:b/>
          <w:bCs/>
          <w:szCs w:val="20"/>
        </w:rPr>
      </w:pPr>
    </w:p>
    <w:p w14:paraId="2DE612BA" w14:textId="77777777" w:rsidR="005652C4" w:rsidRPr="00B947CE" w:rsidRDefault="005652C4" w:rsidP="00512FDE">
      <w:pPr>
        <w:widowControl/>
        <w:numPr>
          <w:ilvl w:val="0"/>
          <w:numId w:val="5"/>
        </w:numPr>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člen</w:t>
      </w:r>
    </w:p>
    <w:p w14:paraId="6E692729" w14:textId="77777777" w:rsidR="00CC61E7" w:rsidRPr="00B947CE" w:rsidRDefault="00CC61E7" w:rsidP="00E32C60">
      <w:pPr>
        <w:widowControl/>
        <w:suppressAutoHyphens w:val="0"/>
        <w:autoSpaceDE w:val="0"/>
        <w:jc w:val="center"/>
        <w:rPr>
          <w:rFonts w:eastAsia="Times New Roman" w:cs="Calibri"/>
          <w:b/>
          <w:bCs/>
          <w:szCs w:val="20"/>
        </w:rPr>
      </w:pPr>
    </w:p>
    <w:p w14:paraId="6B6601A4" w14:textId="61A3CAE9" w:rsidR="00A47D54" w:rsidRPr="00B947CE" w:rsidRDefault="00A47D54" w:rsidP="002E37D6">
      <w:pPr>
        <w:pStyle w:val="ListParagraph"/>
        <w:numPr>
          <w:ilvl w:val="0"/>
          <w:numId w:val="19"/>
        </w:numPr>
        <w:tabs>
          <w:tab w:val="left" w:pos="4678"/>
        </w:tabs>
        <w:autoSpaceDE w:val="0"/>
        <w:jc w:val="both"/>
        <w:rPr>
          <w:rFonts w:ascii="Verdana" w:hAnsi="Verdana" w:cs="Calibri"/>
          <w:sz w:val="20"/>
          <w:szCs w:val="20"/>
        </w:rPr>
      </w:pPr>
      <w:r w:rsidRPr="00B947CE">
        <w:rPr>
          <w:rFonts w:ascii="Verdana" w:hAnsi="Verdana" w:cs="Calibri"/>
          <w:sz w:val="20"/>
          <w:szCs w:val="20"/>
        </w:rPr>
        <w:t>Pogodba se sklepa za obdobje 12 mesecev in stopi v veljavo s podpisom obeh pogodbenih strank, u</w:t>
      </w:r>
      <w:r w:rsidR="00AE438E" w:rsidRPr="00B947CE">
        <w:rPr>
          <w:rFonts w:ascii="Verdana" w:hAnsi="Verdana" w:cs="Calibri"/>
          <w:sz w:val="20"/>
          <w:szCs w:val="20"/>
        </w:rPr>
        <w:t>porab</w:t>
      </w:r>
      <w:r w:rsidR="007466E5">
        <w:rPr>
          <w:rFonts w:ascii="Verdana" w:hAnsi="Verdana" w:cs="Calibri"/>
          <w:sz w:val="20"/>
          <w:szCs w:val="20"/>
        </w:rPr>
        <w:t xml:space="preserve">ljati se začne z dnem </w:t>
      </w:r>
      <w:r w:rsidR="006B1DBC" w:rsidRPr="006B1DBC">
        <w:rPr>
          <w:rFonts w:ascii="Verdana" w:hAnsi="Verdana" w:cs="Calibri"/>
          <w:sz w:val="20"/>
          <w:szCs w:val="20"/>
        </w:rPr>
        <w:t>od 1.6.2026 do 31.5.2027</w:t>
      </w:r>
      <w:r w:rsidRPr="00B947CE">
        <w:rPr>
          <w:rFonts w:ascii="Verdana" w:hAnsi="Verdana" w:cs="Calibri"/>
          <w:sz w:val="20"/>
          <w:szCs w:val="20"/>
        </w:rPr>
        <w:t>.</w:t>
      </w:r>
    </w:p>
    <w:p w14:paraId="2FE40E9D" w14:textId="156B2FCA" w:rsidR="00825964" w:rsidRPr="00B947CE" w:rsidRDefault="00825964" w:rsidP="00C3624C">
      <w:pPr>
        <w:widowControl/>
        <w:suppressAutoHyphens w:val="0"/>
        <w:autoSpaceDE w:val="0"/>
        <w:autoSpaceDN w:val="0"/>
        <w:adjustRightInd w:val="0"/>
        <w:jc w:val="center"/>
        <w:rPr>
          <w:rFonts w:eastAsia="Times New Roman" w:cs="Calibri,Bold"/>
          <w:b/>
          <w:bCs/>
          <w:kern w:val="0"/>
          <w:szCs w:val="20"/>
        </w:rPr>
      </w:pPr>
    </w:p>
    <w:p w14:paraId="5B115814" w14:textId="77777777" w:rsidR="005652C4" w:rsidRPr="00B947CE" w:rsidRDefault="005652C4" w:rsidP="00FF01A1">
      <w:pPr>
        <w:widowControl/>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POGODBENA VREDNOST</w:t>
      </w:r>
    </w:p>
    <w:p w14:paraId="436CD633" w14:textId="77777777" w:rsidR="00CC61E7" w:rsidRPr="00B947CE" w:rsidRDefault="00CC61E7" w:rsidP="00FF01A1">
      <w:pPr>
        <w:widowControl/>
        <w:suppressAutoHyphens w:val="0"/>
        <w:autoSpaceDE w:val="0"/>
        <w:autoSpaceDN w:val="0"/>
        <w:adjustRightInd w:val="0"/>
        <w:jc w:val="center"/>
        <w:rPr>
          <w:rFonts w:eastAsia="Times New Roman" w:cs="Calibri,Bold"/>
          <w:b/>
          <w:bCs/>
          <w:kern w:val="0"/>
          <w:szCs w:val="20"/>
        </w:rPr>
      </w:pPr>
    </w:p>
    <w:p w14:paraId="416241B0" w14:textId="77777777" w:rsidR="005652C4" w:rsidRPr="00B947CE" w:rsidRDefault="005652C4" w:rsidP="002E37D6">
      <w:pPr>
        <w:widowControl/>
        <w:numPr>
          <w:ilvl w:val="0"/>
          <w:numId w:val="5"/>
        </w:numPr>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člen</w:t>
      </w:r>
    </w:p>
    <w:p w14:paraId="717ECAA3" w14:textId="77777777" w:rsidR="005652C4" w:rsidRPr="00B947CE" w:rsidRDefault="005652C4" w:rsidP="00FF01A1">
      <w:pPr>
        <w:widowControl/>
        <w:suppressAutoHyphens w:val="0"/>
        <w:autoSpaceDE w:val="0"/>
        <w:autoSpaceDN w:val="0"/>
        <w:adjustRightInd w:val="0"/>
        <w:jc w:val="both"/>
        <w:rPr>
          <w:rFonts w:eastAsia="Times New Roman" w:cs="Calibri"/>
          <w:kern w:val="0"/>
          <w:szCs w:val="20"/>
        </w:rPr>
      </w:pPr>
    </w:p>
    <w:p w14:paraId="18297D09" w14:textId="4391D7E7" w:rsidR="00A47D54" w:rsidRPr="00B947CE" w:rsidRDefault="00A47D54" w:rsidP="002E37D6">
      <w:pPr>
        <w:pStyle w:val="ListParagraph"/>
        <w:numPr>
          <w:ilvl w:val="0"/>
          <w:numId w:val="20"/>
        </w:numPr>
        <w:autoSpaceDE w:val="0"/>
        <w:autoSpaceDN w:val="0"/>
        <w:adjustRightInd w:val="0"/>
        <w:jc w:val="both"/>
        <w:rPr>
          <w:rFonts w:ascii="Verdana" w:hAnsi="Verdana" w:cs="Calibri"/>
          <w:sz w:val="20"/>
          <w:szCs w:val="20"/>
        </w:rPr>
      </w:pPr>
      <w:r w:rsidRPr="00B947CE">
        <w:rPr>
          <w:rFonts w:ascii="Verdana" w:hAnsi="Verdana" w:cs="Calibri"/>
          <w:sz w:val="20"/>
          <w:szCs w:val="20"/>
        </w:rPr>
        <w:t>Skupna pogodbena vrednost za izvedbo storitev, navedenih v 2. členu p</w:t>
      </w:r>
      <w:r w:rsidR="001A2E47">
        <w:rPr>
          <w:rFonts w:ascii="Verdana" w:hAnsi="Verdana" w:cs="Calibri"/>
          <w:sz w:val="20"/>
          <w:szCs w:val="20"/>
        </w:rPr>
        <w:t>ogodbe znaša  _____________</w:t>
      </w:r>
      <w:r w:rsidR="00A033F7" w:rsidRPr="00B947CE">
        <w:rPr>
          <w:rFonts w:ascii="Verdana" w:hAnsi="Verdana" w:cs="Calibri"/>
          <w:sz w:val="20"/>
          <w:szCs w:val="20"/>
        </w:rPr>
        <w:t xml:space="preserve"> </w:t>
      </w:r>
      <w:r w:rsidRPr="00B947CE">
        <w:rPr>
          <w:rFonts w:ascii="Verdana" w:hAnsi="Verdana" w:cs="Calibri"/>
          <w:sz w:val="20"/>
          <w:szCs w:val="20"/>
        </w:rPr>
        <w:t xml:space="preserve">€ </w:t>
      </w:r>
      <w:r w:rsidR="009F2F58">
        <w:rPr>
          <w:rFonts w:ascii="Verdana" w:hAnsi="Verdana" w:cs="Calibri"/>
          <w:sz w:val="20"/>
          <w:szCs w:val="20"/>
        </w:rPr>
        <w:t>brez DDV, oz. ____________</w:t>
      </w:r>
      <w:r w:rsidR="00A033F7" w:rsidRPr="00B947CE">
        <w:rPr>
          <w:rFonts w:ascii="Verdana" w:hAnsi="Verdana" w:cs="Calibri"/>
          <w:sz w:val="20"/>
          <w:szCs w:val="20"/>
        </w:rPr>
        <w:t xml:space="preserve"> </w:t>
      </w:r>
      <w:r w:rsidRPr="00B947CE">
        <w:rPr>
          <w:rFonts w:ascii="Verdana" w:hAnsi="Verdana" w:cs="Calibri"/>
          <w:sz w:val="20"/>
          <w:szCs w:val="20"/>
        </w:rPr>
        <w:t xml:space="preserve">€ </w:t>
      </w:r>
      <w:r w:rsidR="009C42F2">
        <w:rPr>
          <w:rFonts w:ascii="Verdana" w:hAnsi="Verdana" w:cs="Calibri"/>
          <w:sz w:val="20"/>
          <w:szCs w:val="20"/>
        </w:rPr>
        <w:t>z</w:t>
      </w:r>
      <w:r w:rsidR="00042317" w:rsidRPr="00B947CE">
        <w:rPr>
          <w:rFonts w:ascii="Verdana" w:hAnsi="Verdana" w:cs="Calibri"/>
          <w:sz w:val="20"/>
          <w:szCs w:val="20"/>
          <w:lang w:val="hr-HR"/>
        </w:rPr>
        <w:t xml:space="preserve"> </w:t>
      </w:r>
      <w:r w:rsidRPr="00B947CE">
        <w:rPr>
          <w:rFonts w:ascii="Verdana" w:hAnsi="Verdana" w:cs="Calibri"/>
          <w:sz w:val="20"/>
          <w:szCs w:val="20"/>
        </w:rPr>
        <w:t xml:space="preserve">DDV. </w:t>
      </w:r>
    </w:p>
    <w:p w14:paraId="60D3FE79" w14:textId="77777777" w:rsidR="00A47D54" w:rsidRPr="00B947CE" w:rsidRDefault="00A47D54" w:rsidP="002E37D6">
      <w:pPr>
        <w:pStyle w:val="ListParagraph"/>
        <w:numPr>
          <w:ilvl w:val="0"/>
          <w:numId w:val="20"/>
        </w:numPr>
        <w:autoSpaceDE w:val="0"/>
        <w:autoSpaceDN w:val="0"/>
        <w:adjustRightInd w:val="0"/>
        <w:jc w:val="both"/>
        <w:rPr>
          <w:rFonts w:ascii="Verdana" w:hAnsi="Verdana" w:cs="Calibri"/>
          <w:sz w:val="20"/>
          <w:szCs w:val="20"/>
        </w:rPr>
      </w:pPr>
      <w:r w:rsidRPr="00B947CE">
        <w:rPr>
          <w:rFonts w:ascii="Verdana" w:hAnsi="Verdana" w:cs="Calibri"/>
          <w:sz w:val="20"/>
          <w:szCs w:val="20"/>
        </w:rPr>
        <w:t>V ceni so zajeti vsi stroški, popusti in rabati ter prispevki in vse morebitne dajatve. V pogodbeni ceni so zajeti tudi drugi stroški, ki niso posebej specificirani, so pa potrebni za funkcionalno zagotovitev delovanja predmeta pogodbe (npr. stroški dela, prostori in potrebna oprema izvajalca za izvedbo predmeta pogodbe, potni stroški).</w:t>
      </w:r>
    </w:p>
    <w:p w14:paraId="32FD687A" w14:textId="2BBA7295" w:rsidR="00D31615" w:rsidRPr="00B947CE" w:rsidRDefault="00D31615" w:rsidP="00431DE8">
      <w:pPr>
        <w:widowControl/>
        <w:suppressAutoHyphens w:val="0"/>
        <w:autoSpaceDE w:val="0"/>
        <w:autoSpaceDN w:val="0"/>
        <w:adjustRightInd w:val="0"/>
        <w:rPr>
          <w:rFonts w:eastAsia="Times New Roman" w:cs="Calibri,Bold"/>
          <w:b/>
          <w:bCs/>
          <w:kern w:val="0"/>
          <w:szCs w:val="20"/>
        </w:rPr>
      </w:pPr>
    </w:p>
    <w:p w14:paraId="3ABDC1D6" w14:textId="77777777" w:rsidR="005652C4" w:rsidRPr="00B947CE" w:rsidRDefault="005652C4" w:rsidP="00C3624C">
      <w:pPr>
        <w:widowControl/>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OBVEZNOSTI IZVAJALCA</w:t>
      </w:r>
    </w:p>
    <w:p w14:paraId="1CC2109A" w14:textId="77777777" w:rsidR="00CC61E7" w:rsidRPr="00B947CE" w:rsidRDefault="00CC61E7" w:rsidP="00C3624C">
      <w:pPr>
        <w:widowControl/>
        <w:suppressAutoHyphens w:val="0"/>
        <w:autoSpaceDE w:val="0"/>
        <w:autoSpaceDN w:val="0"/>
        <w:adjustRightInd w:val="0"/>
        <w:jc w:val="center"/>
        <w:rPr>
          <w:rFonts w:eastAsia="Times New Roman" w:cs="Calibri,Bold"/>
          <w:b/>
          <w:bCs/>
          <w:kern w:val="0"/>
          <w:szCs w:val="20"/>
        </w:rPr>
      </w:pPr>
    </w:p>
    <w:p w14:paraId="3FAF7022" w14:textId="3C8A5A74" w:rsidR="00694273" w:rsidRPr="00B947CE" w:rsidRDefault="00304D39" w:rsidP="002E37D6">
      <w:pPr>
        <w:widowControl/>
        <w:numPr>
          <w:ilvl w:val="0"/>
          <w:numId w:val="5"/>
        </w:numPr>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č</w:t>
      </w:r>
      <w:r w:rsidR="00694273" w:rsidRPr="00B947CE">
        <w:rPr>
          <w:rFonts w:eastAsia="Times New Roman" w:cs="Calibri,Bold"/>
          <w:b/>
          <w:bCs/>
          <w:kern w:val="0"/>
          <w:szCs w:val="20"/>
        </w:rPr>
        <w:t>len</w:t>
      </w:r>
    </w:p>
    <w:p w14:paraId="5E2DAC47" w14:textId="77777777" w:rsidR="00A821EB" w:rsidRPr="00B947CE" w:rsidRDefault="00A821EB" w:rsidP="00A821EB">
      <w:pPr>
        <w:widowControl/>
        <w:suppressAutoHyphens w:val="0"/>
        <w:autoSpaceDE w:val="0"/>
        <w:autoSpaceDN w:val="0"/>
        <w:adjustRightInd w:val="0"/>
        <w:jc w:val="center"/>
        <w:rPr>
          <w:rFonts w:eastAsia="Times New Roman" w:cs="Calibri,Bold"/>
          <w:b/>
          <w:bCs/>
          <w:kern w:val="0"/>
          <w:szCs w:val="20"/>
        </w:rPr>
      </w:pPr>
    </w:p>
    <w:p w14:paraId="5DCADD4A" w14:textId="0BFD3BF6" w:rsidR="00155BC4" w:rsidRPr="00B947CE" w:rsidRDefault="00155BC4" w:rsidP="00096EE1">
      <w:pPr>
        <w:pStyle w:val="ListParagraph"/>
        <w:numPr>
          <w:ilvl w:val="0"/>
          <w:numId w:val="21"/>
        </w:numPr>
        <w:autoSpaceDE w:val="0"/>
        <w:autoSpaceDN w:val="0"/>
        <w:adjustRightInd w:val="0"/>
        <w:jc w:val="both"/>
        <w:rPr>
          <w:rFonts w:ascii="Verdana" w:hAnsi="Verdana" w:cs="Calibri"/>
          <w:sz w:val="20"/>
          <w:szCs w:val="20"/>
        </w:rPr>
      </w:pPr>
      <w:r w:rsidRPr="00B947CE">
        <w:rPr>
          <w:rFonts w:ascii="Verdana" w:hAnsi="Verdana" w:cs="Calibri"/>
          <w:sz w:val="20"/>
          <w:szCs w:val="20"/>
        </w:rPr>
        <w:t>Izvajalec se obveže, da bo vse obveznosti po tej pogodbi izvedel skladno –</w:t>
      </w:r>
      <w:r w:rsidR="0073271E">
        <w:rPr>
          <w:rFonts w:ascii="Verdana" w:hAnsi="Verdana" w:cs="Calibri"/>
          <w:sz w:val="20"/>
          <w:szCs w:val="20"/>
        </w:rPr>
        <w:t xml:space="preserve"> </w:t>
      </w:r>
      <w:r w:rsidR="00E860A0" w:rsidRPr="00B947CE">
        <w:rPr>
          <w:rFonts w:ascii="Verdana" w:hAnsi="Verdana" w:cs="Calibri"/>
          <w:sz w:val="20"/>
          <w:szCs w:val="20"/>
        </w:rPr>
        <w:t>s</w:t>
      </w:r>
      <w:r w:rsidRPr="00B947CE">
        <w:rPr>
          <w:rFonts w:ascii="Verdana" w:hAnsi="Verdana" w:cs="Calibri"/>
          <w:sz w:val="20"/>
          <w:szCs w:val="20"/>
        </w:rPr>
        <w:t xml:space="preserve"> specifikacij</w:t>
      </w:r>
      <w:r w:rsidR="00E860A0" w:rsidRPr="00B947CE">
        <w:rPr>
          <w:rFonts w:ascii="Verdana" w:hAnsi="Verdana" w:cs="Calibri"/>
          <w:sz w:val="20"/>
          <w:szCs w:val="20"/>
        </w:rPr>
        <w:t>o</w:t>
      </w:r>
      <w:r w:rsidRPr="00B947CE">
        <w:rPr>
          <w:rFonts w:ascii="Verdana" w:hAnsi="Verdana" w:cs="Calibri"/>
          <w:sz w:val="20"/>
          <w:szCs w:val="20"/>
        </w:rPr>
        <w:t xml:space="preserve"> (Obrazec P-5),</w:t>
      </w:r>
      <w:r w:rsidR="00EA476E" w:rsidRPr="00B947CE">
        <w:rPr>
          <w:rFonts w:ascii="Verdana" w:hAnsi="Verdana" w:cs="Calibri"/>
          <w:sz w:val="20"/>
          <w:szCs w:val="20"/>
        </w:rPr>
        <w:t xml:space="preserve"> ter </w:t>
      </w:r>
      <w:r w:rsidR="00E860A0" w:rsidRPr="00B947CE">
        <w:rPr>
          <w:rFonts w:ascii="Verdana" w:hAnsi="Verdana" w:cs="Calibri"/>
          <w:sz w:val="20"/>
          <w:szCs w:val="20"/>
        </w:rPr>
        <w:t xml:space="preserve"> z </w:t>
      </w:r>
      <w:r w:rsidR="00BB7694" w:rsidRPr="00B947CE">
        <w:rPr>
          <w:rFonts w:ascii="Verdana" w:hAnsi="Verdana" w:cs="Calibri"/>
          <w:sz w:val="20"/>
          <w:szCs w:val="20"/>
        </w:rPr>
        <w:t>Oracle dokument</w:t>
      </w:r>
      <w:r w:rsidR="009C3E4F" w:rsidRPr="00B947CE">
        <w:rPr>
          <w:rFonts w:ascii="Verdana" w:hAnsi="Verdana" w:cs="Calibri"/>
          <w:sz w:val="20"/>
          <w:szCs w:val="20"/>
        </w:rPr>
        <w:t>om</w:t>
      </w:r>
      <w:r w:rsidR="00BB7694" w:rsidRPr="00B947CE">
        <w:rPr>
          <w:rFonts w:ascii="Verdana" w:hAnsi="Verdana" w:cs="Calibri"/>
          <w:sz w:val="20"/>
          <w:szCs w:val="20"/>
        </w:rPr>
        <w:t xml:space="preserve"> za naročilo - Storitev  številka </w:t>
      </w:r>
      <w:r w:rsidR="009F2F58">
        <w:rPr>
          <w:rFonts w:ascii="Verdana" w:hAnsi="Verdana" w:cs="Calibri"/>
          <w:sz w:val="20"/>
          <w:szCs w:val="20"/>
        </w:rPr>
        <w:t>________</w:t>
      </w:r>
      <w:r w:rsidRPr="00B947CE">
        <w:rPr>
          <w:rFonts w:ascii="Verdana" w:hAnsi="Verdana" w:cs="Calibri"/>
          <w:sz w:val="20"/>
          <w:szCs w:val="20"/>
        </w:rPr>
        <w:t xml:space="preserve"> </w:t>
      </w:r>
      <w:r w:rsidR="00EA476E" w:rsidRPr="00B947CE">
        <w:rPr>
          <w:rFonts w:ascii="Verdana" w:hAnsi="Verdana" w:cs="Calibri"/>
          <w:sz w:val="20"/>
          <w:szCs w:val="20"/>
        </w:rPr>
        <w:t>vključno s pogodbo, na katero se le-ta nanaša</w:t>
      </w:r>
      <w:r w:rsidR="00BB7694" w:rsidRPr="00B947CE">
        <w:rPr>
          <w:rFonts w:ascii="Verdana" w:hAnsi="Verdana" w:cs="Calibri"/>
          <w:sz w:val="20"/>
          <w:szCs w:val="20"/>
        </w:rPr>
        <w:t xml:space="preserve">, </w:t>
      </w:r>
      <w:r w:rsidRPr="00B947CE">
        <w:rPr>
          <w:rFonts w:ascii="Verdana" w:hAnsi="Verdana" w:cs="Calibri"/>
          <w:sz w:val="20"/>
          <w:szCs w:val="20"/>
        </w:rPr>
        <w:t>ki je priloga te pogodbe in njen sestavni del.</w:t>
      </w:r>
    </w:p>
    <w:p w14:paraId="512CAEDD" w14:textId="77777777" w:rsidR="00155BC4" w:rsidRPr="00B947CE" w:rsidRDefault="00155BC4" w:rsidP="002E37D6">
      <w:pPr>
        <w:pStyle w:val="ListParagraph"/>
        <w:numPr>
          <w:ilvl w:val="0"/>
          <w:numId w:val="21"/>
        </w:numPr>
        <w:autoSpaceDE w:val="0"/>
        <w:autoSpaceDN w:val="0"/>
        <w:adjustRightInd w:val="0"/>
        <w:jc w:val="both"/>
        <w:rPr>
          <w:rFonts w:ascii="Verdana" w:hAnsi="Verdana" w:cs="Calibri"/>
          <w:sz w:val="20"/>
          <w:szCs w:val="20"/>
        </w:rPr>
      </w:pPr>
      <w:r w:rsidRPr="00B947CE">
        <w:rPr>
          <w:rFonts w:ascii="Verdana" w:hAnsi="Verdana" w:cs="Calibri"/>
          <w:sz w:val="20"/>
          <w:szCs w:val="20"/>
        </w:rPr>
        <w:t>Izvajalec se obvezuje, da bo:</w:t>
      </w:r>
    </w:p>
    <w:p w14:paraId="59B4A110" w14:textId="44C0FB3D" w:rsidR="00155BC4" w:rsidRPr="00B947CE" w:rsidRDefault="00155BC4" w:rsidP="00A74503">
      <w:pPr>
        <w:pStyle w:val="Default"/>
        <w:numPr>
          <w:ilvl w:val="0"/>
          <w:numId w:val="17"/>
        </w:numPr>
        <w:tabs>
          <w:tab w:val="clear" w:pos="720"/>
          <w:tab w:val="num" w:pos="1418"/>
        </w:tabs>
        <w:spacing w:after="42"/>
        <w:ind w:left="1418" w:hanging="284"/>
        <w:jc w:val="both"/>
        <w:rPr>
          <w:rFonts w:ascii="Verdana" w:hAnsi="Verdana"/>
          <w:sz w:val="20"/>
          <w:szCs w:val="20"/>
        </w:rPr>
      </w:pPr>
      <w:r w:rsidRPr="00B947CE">
        <w:rPr>
          <w:rFonts w:ascii="Verdana" w:hAnsi="Verdana"/>
          <w:sz w:val="20"/>
          <w:szCs w:val="20"/>
        </w:rPr>
        <w:t xml:space="preserve">v dogovorjenem obdobju izvrševal vse zajete pogodbene storitve v skladu </w:t>
      </w:r>
      <w:r w:rsidR="004D6A89" w:rsidRPr="00B947CE">
        <w:rPr>
          <w:rFonts w:ascii="Verdana" w:hAnsi="Verdana"/>
          <w:sz w:val="20"/>
          <w:szCs w:val="20"/>
        </w:rPr>
        <w:t>z</w:t>
      </w:r>
      <w:r w:rsidR="00042317" w:rsidRPr="00B947CE">
        <w:rPr>
          <w:rFonts w:ascii="Verdana" w:hAnsi="Verdana"/>
          <w:sz w:val="20"/>
          <w:szCs w:val="20"/>
        </w:rPr>
        <w:t xml:space="preserve"> </w:t>
      </w:r>
      <w:r w:rsidRPr="00B947CE">
        <w:rPr>
          <w:rFonts w:ascii="Verdana" w:hAnsi="Verdana"/>
          <w:sz w:val="20"/>
          <w:szCs w:val="20"/>
        </w:rPr>
        <w:t xml:space="preserve">Oracle pravili tehnične podpore ter v skladu s to pogodbo; </w:t>
      </w:r>
    </w:p>
    <w:p w14:paraId="0193B696" w14:textId="77777777" w:rsidR="00155BC4" w:rsidRPr="00B947CE" w:rsidRDefault="00155BC4" w:rsidP="00A74503">
      <w:pPr>
        <w:pStyle w:val="Default"/>
        <w:numPr>
          <w:ilvl w:val="0"/>
          <w:numId w:val="17"/>
        </w:numPr>
        <w:tabs>
          <w:tab w:val="clear" w:pos="720"/>
          <w:tab w:val="num" w:pos="1418"/>
        </w:tabs>
        <w:ind w:left="1418" w:hanging="284"/>
        <w:jc w:val="both"/>
        <w:rPr>
          <w:rFonts w:ascii="Verdana" w:hAnsi="Verdana"/>
          <w:sz w:val="20"/>
          <w:szCs w:val="20"/>
        </w:rPr>
      </w:pPr>
      <w:r w:rsidRPr="00B947CE">
        <w:rPr>
          <w:rFonts w:ascii="Verdana" w:hAnsi="Verdana"/>
          <w:sz w:val="20"/>
          <w:szCs w:val="20"/>
        </w:rPr>
        <w:t xml:space="preserve">odgovarjal za vse svoje zaposlene, orodja in materiale uporabljene za izvajanje storitev po tej pogodbi. </w:t>
      </w:r>
    </w:p>
    <w:p w14:paraId="0A01ED17" w14:textId="712D71FE" w:rsidR="00601A08" w:rsidRPr="00B947CE" w:rsidRDefault="00601A08" w:rsidP="00834899">
      <w:pPr>
        <w:widowControl/>
        <w:suppressAutoHyphens w:val="0"/>
        <w:autoSpaceDE w:val="0"/>
        <w:autoSpaceDN w:val="0"/>
        <w:adjustRightInd w:val="0"/>
        <w:ind w:left="360"/>
        <w:jc w:val="both"/>
        <w:rPr>
          <w:rFonts w:eastAsia="Times New Roman" w:cs="Calibri"/>
          <w:kern w:val="0"/>
          <w:szCs w:val="20"/>
        </w:rPr>
      </w:pPr>
    </w:p>
    <w:p w14:paraId="777B0678" w14:textId="59F61723" w:rsidR="00431DE8" w:rsidRPr="00B947CE" w:rsidRDefault="00431DE8" w:rsidP="00834899">
      <w:pPr>
        <w:widowControl/>
        <w:suppressAutoHyphens w:val="0"/>
        <w:autoSpaceDE w:val="0"/>
        <w:autoSpaceDN w:val="0"/>
        <w:adjustRightInd w:val="0"/>
        <w:ind w:left="360"/>
        <w:jc w:val="both"/>
        <w:rPr>
          <w:rFonts w:eastAsia="Times New Roman" w:cs="Calibri"/>
          <w:kern w:val="0"/>
          <w:szCs w:val="20"/>
        </w:rPr>
      </w:pPr>
    </w:p>
    <w:p w14:paraId="50E275E0" w14:textId="1D8C1D6E" w:rsidR="00431DE8" w:rsidRDefault="00431DE8" w:rsidP="00834899">
      <w:pPr>
        <w:widowControl/>
        <w:suppressAutoHyphens w:val="0"/>
        <w:autoSpaceDE w:val="0"/>
        <w:autoSpaceDN w:val="0"/>
        <w:adjustRightInd w:val="0"/>
        <w:ind w:left="360"/>
        <w:jc w:val="both"/>
        <w:rPr>
          <w:rFonts w:eastAsia="Times New Roman" w:cs="Calibri"/>
          <w:kern w:val="0"/>
          <w:szCs w:val="20"/>
        </w:rPr>
      </w:pPr>
    </w:p>
    <w:p w14:paraId="0A793DB1" w14:textId="77777777" w:rsidR="00A60626" w:rsidRDefault="00A60626" w:rsidP="00834899">
      <w:pPr>
        <w:widowControl/>
        <w:suppressAutoHyphens w:val="0"/>
        <w:autoSpaceDE w:val="0"/>
        <w:autoSpaceDN w:val="0"/>
        <w:adjustRightInd w:val="0"/>
        <w:ind w:left="360"/>
        <w:jc w:val="both"/>
        <w:rPr>
          <w:rFonts w:eastAsia="Times New Roman" w:cs="Calibri"/>
          <w:kern w:val="0"/>
          <w:szCs w:val="20"/>
        </w:rPr>
      </w:pPr>
    </w:p>
    <w:p w14:paraId="0ACF2A50" w14:textId="77777777" w:rsidR="00A60626" w:rsidRDefault="00A60626" w:rsidP="00834899">
      <w:pPr>
        <w:widowControl/>
        <w:suppressAutoHyphens w:val="0"/>
        <w:autoSpaceDE w:val="0"/>
        <w:autoSpaceDN w:val="0"/>
        <w:adjustRightInd w:val="0"/>
        <w:ind w:left="360"/>
        <w:jc w:val="both"/>
        <w:rPr>
          <w:rFonts w:eastAsia="Times New Roman" w:cs="Calibri"/>
          <w:kern w:val="0"/>
          <w:szCs w:val="20"/>
        </w:rPr>
      </w:pPr>
    </w:p>
    <w:p w14:paraId="77572077" w14:textId="77777777" w:rsidR="00431DE8" w:rsidRPr="00D8010F" w:rsidRDefault="00431DE8" w:rsidP="00834899">
      <w:pPr>
        <w:widowControl/>
        <w:suppressAutoHyphens w:val="0"/>
        <w:autoSpaceDE w:val="0"/>
        <w:autoSpaceDN w:val="0"/>
        <w:adjustRightInd w:val="0"/>
        <w:ind w:left="360"/>
        <w:jc w:val="both"/>
        <w:rPr>
          <w:rFonts w:eastAsia="Times New Roman" w:cs="Calibri"/>
          <w:kern w:val="0"/>
          <w:szCs w:val="20"/>
        </w:rPr>
      </w:pPr>
    </w:p>
    <w:p w14:paraId="06F153BD" w14:textId="3133F989" w:rsidR="008C25D3" w:rsidRPr="00B947CE" w:rsidRDefault="008C25D3" w:rsidP="008C25D3">
      <w:pPr>
        <w:widowControl/>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OBVEZNOSTI NAROČNIKA</w:t>
      </w:r>
    </w:p>
    <w:p w14:paraId="73263EF7" w14:textId="77777777" w:rsidR="008C25D3" w:rsidRPr="00B947CE" w:rsidRDefault="008C25D3" w:rsidP="008C25D3">
      <w:pPr>
        <w:widowControl/>
        <w:suppressAutoHyphens w:val="0"/>
        <w:autoSpaceDE w:val="0"/>
        <w:autoSpaceDN w:val="0"/>
        <w:adjustRightInd w:val="0"/>
        <w:jc w:val="center"/>
        <w:rPr>
          <w:rFonts w:eastAsia="Times New Roman" w:cs="Calibri,Bold"/>
          <w:b/>
          <w:bCs/>
          <w:kern w:val="0"/>
          <w:szCs w:val="20"/>
        </w:rPr>
      </w:pPr>
    </w:p>
    <w:p w14:paraId="1D4A8A9C" w14:textId="77777777" w:rsidR="008C25D3" w:rsidRPr="00B947CE" w:rsidRDefault="008C25D3" w:rsidP="002E37D6">
      <w:pPr>
        <w:widowControl/>
        <w:numPr>
          <w:ilvl w:val="0"/>
          <w:numId w:val="5"/>
        </w:numPr>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člen</w:t>
      </w:r>
    </w:p>
    <w:p w14:paraId="4FB44655" w14:textId="77777777" w:rsidR="008C25D3" w:rsidRPr="00B947CE" w:rsidRDefault="008C25D3" w:rsidP="006230F7">
      <w:pPr>
        <w:widowControl/>
        <w:suppressAutoHyphens w:val="0"/>
        <w:autoSpaceDE w:val="0"/>
        <w:autoSpaceDN w:val="0"/>
        <w:adjustRightInd w:val="0"/>
        <w:jc w:val="center"/>
        <w:rPr>
          <w:rFonts w:eastAsia="Times New Roman" w:cs="Calibri,Bold"/>
          <w:b/>
          <w:bCs/>
          <w:kern w:val="0"/>
          <w:szCs w:val="20"/>
        </w:rPr>
      </w:pPr>
    </w:p>
    <w:p w14:paraId="345B40A9" w14:textId="77777777" w:rsidR="00FD21EA" w:rsidRPr="00B947CE" w:rsidRDefault="00FD21EA" w:rsidP="00E17951">
      <w:pPr>
        <w:pStyle w:val="ListParagraph"/>
        <w:numPr>
          <w:ilvl w:val="0"/>
          <w:numId w:val="22"/>
        </w:numPr>
        <w:autoSpaceDE w:val="0"/>
        <w:autoSpaceDN w:val="0"/>
        <w:adjustRightInd w:val="0"/>
        <w:jc w:val="both"/>
        <w:rPr>
          <w:rFonts w:ascii="Verdana" w:hAnsi="Verdana" w:cs="Calibri,Bold"/>
          <w:bCs/>
          <w:sz w:val="20"/>
          <w:szCs w:val="20"/>
        </w:rPr>
      </w:pPr>
      <w:r w:rsidRPr="00B947CE">
        <w:rPr>
          <w:rFonts w:ascii="Verdana" w:hAnsi="Verdana" w:cs="Calibri,Bold"/>
          <w:bCs/>
          <w:sz w:val="20"/>
          <w:szCs w:val="20"/>
        </w:rPr>
        <w:t>Naročnik se obvezuje da bo:</w:t>
      </w:r>
    </w:p>
    <w:p w14:paraId="5BE66FB6" w14:textId="77777777" w:rsidR="00FD21EA" w:rsidRPr="00B947CE" w:rsidRDefault="00FD21EA" w:rsidP="00A54017">
      <w:pPr>
        <w:pStyle w:val="Default"/>
        <w:numPr>
          <w:ilvl w:val="0"/>
          <w:numId w:val="17"/>
        </w:numPr>
        <w:tabs>
          <w:tab w:val="clear" w:pos="720"/>
          <w:tab w:val="num" w:pos="1418"/>
        </w:tabs>
        <w:spacing w:after="42"/>
        <w:ind w:left="1418" w:hanging="284"/>
        <w:jc w:val="both"/>
        <w:rPr>
          <w:rFonts w:ascii="Verdana" w:hAnsi="Verdana"/>
          <w:sz w:val="20"/>
          <w:szCs w:val="20"/>
        </w:rPr>
      </w:pPr>
      <w:r w:rsidRPr="00B947CE">
        <w:rPr>
          <w:rFonts w:ascii="Verdana" w:hAnsi="Verdana"/>
          <w:sz w:val="20"/>
          <w:szCs w:val="20"/>
        </w:rPr>
        <w:t>zagotovil razpoložljivost svojih kadrov, ki bodo potrebni za uspešno izvedbo aktivnosti  po tej pogodbi;</w:t>
      </w:r>
    </w:p>
    <w:p w14:paraId="74F7CA48" w14:textId="5E194059" w:rsidR="009C3E4F" w:rsidRPr="00B947CE" w:rsidRDefault="00FD21EA" w:rsidP="00A54017">
      <w:pPr>
        <w:pStyle w:val="Default"/>
        <w:numPr>
          <w:ilvl w:val="0"/>
          <w:numId w:val="17"/>
        </w:numPr>
        <w:tabs>
          <w:tab w:val="clear" w:pos="720"/>
          <w:tab w:val="num" w:pos="1418"/>
        </w:tabs>
        <w:spacing w:after="42"/>
        <w:ind w:left="1418" w:hanging="284"/>
        <w:jc w:val="both"/>
        <w:rPr>
          <w:rFonts w:ascii="Verdana" w:hAnsi="Verdana"/>
          <w:sz w:val="20"/>
          <w:szCs w:val="20"/>
        </w:rPr>
      </w:pPr>
      <w:r w:rsidRPr="00B947CE">
        <w:rPr>
          <w:rFonts w:ascii="Verdana" w:hAnsi="Verdana"/>
          <w:sz w:val="20"/>
          <w:szCs w:val="20"/>
        </w:rPr>
        <w:t>izvajal svoje obveznosti in naloge v dogovorjenih rokih</w:t>
      </w:r>
    </w:p>
    <w:p w14:paraId="6118313A" w14:textId="4EAD35A9" w:rsidR="009C3E4F" w:rsidRPr="0073271E" w:rsidRDefault="009C3E4F" w:rsidP="0073271E">
      <w:pPr>
        <w:pStyle w:val="Default"/>
        <w:numPr>
          <w:ilvl w:val="0"/>
          <w:numId w:val="17"/>
        </w:numPr>
        <w:tabs>
          <w:tab w:val="clear" w:pos="720"/>
          <w:tab w:val="num" w:pos="1418"/>
        </w:tabs>
        <w:spacing w:after="42"/>
        <w:ind w:left="1418" w:hanging="284"/>
        <w:jc w:val="both"/>
        <w:rPr>
          <w:rFonts w:ascii="Verdana" w:hAnsi="Verdana"/>
          <w:sz w:val="20"/>
          <w:szCs w:val="20"/>
        </w:rPr>
      </w:pPr>
      <w:r w:rsidRPr="0073271E">
        <w:rPr>
          <w:rFonts w:ascii="Verdana" w:hAnsi="Verdana"/>
          <w:sz w:val="20"/>
          <w:szCs w:val="20"/>
        </w:rPr>
        <w:t>redno izpolnjeval finančne obveznosti, nastale po tej pogodbi in obveznosti v skladu z Oracle pravili tehnične podpore,  s</w:t>
      </w:r>
      <w:r w:rsidR="009F2F58" w:rsidRPr="0073271E">
        <w:rPr>
          <w:rFonts w:ascii="Verdana" w:hAnsi="Verdana"/>
          <w:sz w:val="20"/>
          <w:szCs w:val="20"/>
        </w:rPr>
        <w:t xml:space="preserve"> </w:t>
      </w:r>
      <w:r w:rsidRPr="0073271E">
        <w:rPr>
          <w:rFonts w:ascii="Verdana" w:hAnsi="Verdana"/>
          <w:sz w:val="20"/>
          <w:szCs w:val="20"/>
        </w:rPr>
        <w:t xml:space="preserve"> Prilogo </w:t>
      </w:r>
      <w:r w:rsidR="009F2F58" w:rsidRPr="0073271E">
        <w:rPr>
          <w:rFonts w:ascii="Verdana" w:hAnsi="Verdana"/>
          <w:sz w:val="20"/>
          <w:szCs w:val="20"/>
        </w:rPr>
        <w:t>4</w:t>
      </w:r>
      <w:r w:rsidRPr="0073271E">
        <w:rPr>
          <w:rFonts w:ascii="Verdana" w:hAnsi="Verdana"/>
          <w:sz w:val="20"/>
          <w:szCs w:val="20"/>
        </w:rPr>
        <w:t>, vključno s pogodbo na katero se le-ta nanaša ter v skladu s to pogodbo.</w:t>
      </w:r>
    </w:p>
    <w:p w14:paraId="68BE1372" w14:textId="2B6938C4" w:rsidR="006241BA" w:rsidRPr="00B947CE" w:rsidRDefault="006241BA" w:rsidP="00431DE8">
      <w:pPr>
        <w:widowControl/>
        <w:suppressAutoHyphens w:val="0"/>
        <w:autoSpaceDE w:val="0"/>
        <w:autoSpaceDN w:val="0"/>
        <w:adjustRightInd w:val="0"/>
        <w:rPr>
          <w:rFonts w:eastAsia="Times New Roman" w:cs="Calibri,Bold"/>
          <w:b/>
          <w:bCs/>
          <w:kern w:val="0"/>
          <w:szCs w:val="20"/>
        </w:rPr>
      </w:pPr>
    </w:p>
    <w:p w14:paraId="0E3EDD86" w14:textId="77777777" w:rsidR="00F1607B" w:rsidRPr="00B947CE" w:rsidRDefault="00F1607B" w:rsidP="00F1607B">
      <w:pPr>
        <w:widowControl/>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NAČIN IZVAJANJA POGODBE</w:t>
      </w:r>
    </w:p>
    <w:p w14:paraId="1CC521DE" w14:textId="77777777" w:rsidR="00F1607B" w:rsidRPr="00B947CE" w:rsidRDefault="00F1607B" w:rsidP="00F1607B">
      <w:pPr>
        <w:widowControl/>
        <w:suppressAutoHyphens w:val="0"/>
        <w:autoSpaceDE w:val="0"/>
        <w:autoSpaceDN w:val="0"/>
        <w:adjustRightInd w:val="0"/>
        <w:jc w:val="center"/>
        <w:rPr>
          <w:rFonts w:eastAsia="Times New Roman" w:cs="Calibri,Bold"/>
          <w:b/>
          <w:bCs/>
          <w:kern w:val="0"/>
          <w:szCs w:val="20"/>
        </w:rPr>
      </w:pPr>
    </w:p>
    <w:p w14:paraId="51B1005D" w14:textId="568571F9" w:rsidR="00F1607B" w:rsidRPr="00B947CE" w:rsidRDefault="00F1607B" w:rsidP="00512FDE">
      <w:pPr>
        <w:widowControl/>
        <w:numPr>
          <w:ilvl w:val="0"/>
          <w:numId w:val="5"/>
        </w:numPr>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člen</w:t>
      </w:r>
    </w:p>
    <w:p w14:paraId="0E67CAE7" w14:textId="77777777" w:rsidR="00F1607B" w:rsidRPr="00B947CE" w:rsidRDefault="00F1607B" w:rsidP="00F1607B">
      <w:pPr>
        <w:widowControl/>
        <w:suppressAutoHyphens w:val="0"/>
        <w:autoSpaceDE w:val="0"/>
        <w:autoSpaceDN w:val="0"/>
        <w:adjustRightInd w:val="0"/>
        <w:jc w:val="both"/>
        <w:rPr>
          <w:rFonts w:eastAsia="Times New Roman" w:cs="Calibri"/>
          <w:kern w:val="0"/>
          <w:szCs w:val="20"/>
          <w:highlight w:val="yellow"/>
        </w:rPr>
      </w:pPr>
    </w:p>
    <w:p w14:paraId="45445C6F" w14:textId="193A9328" w:rsidR="009C3E4F" w:rsidRPr="00B947CE" w:rsidRDefault="009C3E4F" w:rsidP="009C3E4F">
      <w:pPr>
        <w:pStyle w:val="Default"/>
        <w:numPr>
          <w:ilvl w:val="0"/>
          <w:numId w:val="23"/>
        </w:numPr>
        <w:jc w:val="both"/>
        <w:rPr>
          <w:rFonts w:ascii="Verdana" w:hAnsi="Verdana"/>
          <w:sz w:val="20"/>
          <w:szCs w:val="20"/>
        </w:rPr>
      </w:pPr>
      <w:r w:rsidRPr="00B947CE">
        <w:rPr>
          <w:rFonts w:ascii="Verdana" w:hAnsi="Verdana"/>
          <w:sz w:val="20"/>
          <w:szCs w:val="20"/>
        </w:rPr>
        <w:t xml:space="preserve">Pravice in obveznosti pogodbenih strank so določene tudi v </w:t>
      </w:r>
      <w:proofErr w:type="spellStart"/>
      <w:r w:rsidRPr="00B947CE">
        <w:rPr>
          <w:rFonts w:ascii="Verdana" w:hAnsi="Verdana"/>
          <w:sz w:val="20"/>
          <w:szCs w:val="20"/>
        </w:rPr>
        <w:t>Oraclovem</w:t>
      </w:r>
      <w:proofErr w:type="spellEnd"/>
      <w:r w:rsidRPr="00B947CE">
        <w:rPr>
          <w:rFonts w:ascii="Verdana" w:hAnsi="Verdana"/>
          <w:sz w:val="20"/>
          <w:szCs w:val="20"/>
        </w:rPr>
        <w:t xml:space="preserve"> sporazumu o licencah in storitvah, podpisanem ob nakupu Oracle licenc, v Prilogi 1 te pogodbe in v Oracle pravilih tehnične podpore, veljavnimi v času izvajanja storitev. </w:t>
      </w:r>
    </w:p>
    <w:p w14:paraId="772C2717" w14:textId="77777777" w:rsidR="009C3E4F" w:rsidRPr="00B947CE" w:rsidRDefault="009C3E4F" w:rsidP="00EA2FCA">
      <w:pPr>
        <w:pStyle w:val="Default"/>
        <w:ind w:left="720"/>
        <w:jc w:val="both"/>
        <w:rPr>
          <w:rFonts w:ascii="Verdana" w:hAnsi="Verdana"/>
          <w:sz w:val="20"/>
          <w:szCs w:val="20"/>
        </w:rPr>
      </w:pPr>
    </w:p>
    <w:p w14:paraId="6A9AF4F9" w14:textId="77777777" w:rsidR="009C3E4F" w:rsidRPr="00B947CE" w:rsidRDefault="009C3E4F" w:rsidP="009C3E4F">
      <w:pPr>
        <w:pStyle w:val="Default"/>
        <w:numPr>
          <w:ilvl w:val="0"/>
          <w:numId w:val="23"/>
        </w:numPr>
        <w:jc w:val="both"/>
        <w:rPr>
          <w:rFonts w:ascii="Verdana" w:hAnsi="Verdana"/>
          <w:sz w:val="20"/>
          <w:szCs w:val="20"/>
        </w:rPr>
      </w:pPr>
      <w:proofErr w:type="spellStart"/>
      <w:r w:rsidRPr="00B947CE">
        <w:rPr>
          <w:rFonts w:ascii="Verdana" w:hAnsi="Verdana"/>
          <w:sz w:val="20"/>
          <w:szCs w:val="20"/>
        </w:rPr>
        <w:t>Oraclova</w:t>
      </w:r>
      <w:proofErr w:type="spellEnd"/>
      <w:r w:rsidRPr="00B947CE">
        <w:rPr>
          <w:rFonts w:ascii="Verdana" w:hAnsi="Verdana"/>
          <w:sz w:val="20"/>
          <w:szCs w:val="20"/>
        </w:rPr>
        <w:t xml:space="preserve"> pravila tehnične podpore  so strankam dostopna na </w:t>
      </w:r>
      <w:proofErr w:type="spellStart"/>
      <w:r w:rsidRPr="00B947CE">
        <w:rPr>
          <w:rFonts w:ascii="Verdana" w:hAnsi="Verdana"/>
          <w:sz w:val="20"/>
          <w:szCs w:val="20"/>
        </w:rPr>
        <w:t>Oraclovi</w:t>
      </w:r>
      <w:proofErr w:type="spellEnd"/>
      <w:r w:rsidRPr="00B947CE">
        <w:rPr>
          <w:rFonts w:ascii="Verdana" w:hAnsi="Verdana"/>
          <w:sz w:val="20"/>
          <w:szCs w:val="20"/>
        </w:rPr>
        <w:t xml:space="preserve"> spletni strani na naslovu http://www.oracle.com/support/policies.html in se lahko spremenijo, vendar te spremembe nimajo posledic materialnega zmanjšanja ravni storitev, ki se izvajajo za podprto programsko opremo v obdobju, za katerega je bilo plačano nadomestilo za tehnično podporo.</w:t>
      </w:r>
    </w:p>
    <w:p w14:paraId="5854B8DA" w14:textId="77777777" w:rsidR="009C3E4F" w:rsidRPr="00B947CE" w:rsidRDefault="009C3E4F" w:rsidP="00EA2FCA">
      <w:pPr>
        <w:pStyle w:val="ListParagraph"/>
        <w:adjustRightInd w:val="0"/>
        <w:spacing w:line="260" w:lineRule="exact"/>
        <w:jc w:val="both"/>
        <w:textAlignment w:val="baseline"/>
        <w:rPr>
          <w:rFonts w:ascii="Verdana" w:hAnsi="Verdana" w:cs="Arial"/>
          <w:sz w:val="20"/>
          <w:szCs w:val="20"/>
        </w:rPr>
      </w:pPr>
    </w:p>
    <w:p w14:paraId="581757AC" w14:textId="07600771" w:rsidR="00EA2FCA" w:rsidRPr="00B947CE" w:rsidRDefault="00F1607B" w:rsidP="00EA2FCA">
      <w:pPr>
        <w:pStyle w:val="ListParagraph"/>
        <w:numPr>
          <w:ilvl w:val="0"/>
          <w:numId w:val="23"/>
        </w:numPr>
        <w:adjustRightInd w:val="0"/>
        <w:spacing w:line="260" w:lineRule="exact"/>
        <w:jc w:val="both"/>
        <w:textAlignment w:val="baseline"/>
        <w:rPr>
          <w:rFonts w:ascii="Verdana" w:hAnsi="Verdana" w:cs="Arial"/>
          <w:sz w:val="20"/>
          <w:szCs w:val="20"/>
        </w:rPr>
      </w:pPr>
      <w:r w:rsidRPr="00B947CE">
        <w:rPr>
          <w:rFonts w:ascii="Verdana" w:hAnsi="Verdana" w:cs="Arial"/>
          <w:sz w:val="20"/>
          <w:szCs w:val="20"/>
        </w:rPr>
        <w:t xml:space="preserve">Za koordinacijo izvrševanja storitev po tej pogodbi določi </w:t>
      </w:r>
      <w:r w:rsidR="00EA2FCA" w:rsidRPr="00B947CE">
        <w:rPr>
          <w:rFonts w:ascii="Verdana" w:hAnsi="Verdana" w:cs="Arial"/>
          <w:sz w:val="20"/>
          <w:szCs w:val="20"/>
        </w:rPr>
        <w:t xml:space="preserve"> </w:t>
      </w:r>
      <w:r w:rsidR="003D27C6" w:rsidRPr="00B947CE">
        <w:rPr>
          <w:rFonts w:ascii="Verdana" w:hAnsi="Verdana" w:cs="Arial"/>
          <w:sz w:val="20"/>
          <w:szCs w:val="20"/>
        </w:rPr>
        <w:t>naročnik</w:t>
      </w:r>
      <w:r w:rsidRPr="00B947CE">
        <w:rPr>
          <w:rFonts w:ascii="Verdana" w:hAnsi="Verdana" w:cs="Arial"/>
          <w:sz w:val="20"/>
          <w:szCs w:val="20"/>
        </w:rPr>
        <w:t xml:space="preserve"> svojo odgovorno osebo in njuna namestnika. Namestnik odgovorne osebe nadomešča odgovorno osebo v času njene odsotnosti z vsemi pooblastili odgovorne ose</w:t>
      </w:r>
      <w:r w:rsidRPr="00B947CE">
        <w:rPr>
          <w:rFonts w:ascii="Verdana" w:eastAsia="Calibri" w:hAnsi="Verdana" w:cs="Tahoma"/>
          <w:color w:val="000000"/>
          <w:sz w:val="20"/>
          <w:szCs w:val="20"/>
        </w:rPr>
        <w:t xml:space="preserve">be. </w:t>
      </w:r>
      <w:r w:rsidR="00D73A84" w:rsidRPr="00B947CE">
        <w:rPr>
          <w:rFonts w:ascii="Verdana" w:eastAsia="Calibri" w:hAnsi="Verdana" w:cs="Tahoma"/>
          <w:color w:val="000000"/>
          <w:sz w:val="20"/>
          <w:szCs w:val="20"/>
        </w:rPr>
        <w:t xml:space="preserve"> </w:t>
      </w:r>
    </w:p>
    <w:p w14:paraId="56684CDC" w14:textId="77777777" w:rsidR="00EA2FCA" w:rsidRPr="00B947CE" w:rsidRDefault="00EA2FCA" w:rsidP="00EA2FCA">
      <w:pPr>
        <w:pStyle w:val="ListParagraph"/>
        <w:rPr>
          <w:rFonts w:ascii="Verdana" w:eastAsia="Calibri" w:hAnsi="Verdana" w:cs="Tahoma"/>
          <w:color w:val="000000"/>
          <w:sz w:val="20"/>
          <w:szCs w:val="20"/>
        </w:rPr>
      </w:pPr>
    </w:p>
    <w:p w14:paraId="0A5852ED" w14:textId="3B5A7967" w:rsidR="00D73A84" w:rsidRPr="00B947CE" w:rsidRDefault="00D73A84" w:rsidP="00EA2FCA">
      <w:pPr>
        <w:pStyle w:val="ListParagraph"/>
        <w:adjustRightInd w:val="0"/>
        <w:spacing w:line="260" w:lineRule="exact"/>
        <w:jc w:val="both"/>
        <w:textAlignment w:val="baseline"/>
        <w:rPr>
          <w:rFonts w:ascii="Verdana" w:hAnsi="Verdana" w:cs="Arial"/>
          <w:sz w:val="20"/>
          <w:szCs w:val="20"/>
        </w:rPr>
      </w:pPr>
      <w:r w:rsidRPr="00B947CE">
        <w:rPr>
          <w:rFonts w:ascii="Verdana" w:eastAsia="Calibri" w:hAnsi="Verdana" w:cs="Tahoma"/>
          <w:color w:val="000000"/>
          <w:sz w:val="20"/>
          <w:szCs w:val="20"/>
        </w:rPr>
        <w:t xml:space="preserve">Skrbnik pogodbe na strani izvajalca za administrativna </w:t>
      </w:r>
      <w:r w:rsidR="00927391" w:rsidRPr="00B947CE">
        <w:rPr>
          <w:rFonts w:ascii="Verdana" w:eastAsia="Calibri" w:hAnsi="Verdana" w:cs="Tahoma"/>
          <w:color w:val="000000"/>
          <w:sz w:val="20"/>
          <w:szCs w:val="20"/>
        </w:rPr>
        <w:t>vpraša</w:t>
      </w:r>
      <w:r w:rsidR="009F2F58">
        <w:rPr>
          <w:rFonts w:ascii="Verdana" w:eastAsia="Calibri" w:hAnsi="Verdana" w:cs="Tahoma"/>
          <w:color w:val="000000"/>
          <w:sz w:val="20"/>
          <w:szCs w:val="20"/>
        </w:rPr>
        <w:t>nja je ____________</w:t>
      </w:r>
      <w:r w:rsidR="00EA2FCA" w:rsidRPr="00B947CE">
        <w:rPr>
          <w:rFonts w:ascii="Verdana" w:eastAsia="Calibri" w:hAnsi="Verdana" w:cs="Tahoma"/>
          <w:color w:val="000000"/>
          <w:sz w:val="20"/>
          <w:szCs w:val="20"/>
        </w:rPr>
        <w:t xml:space="preserve"> (</w:t>
      </w:r>
      <w:r w:rsidR="00F24A35" w:rsidRPr="00B947CE">
        <w:rPr>
          <w:rFonts w:ascii="Verdana" w:eastAsia="Calibri" w:hAnsi="Verdana" w:cs="Tahoma"/>
          <w:color w:val="000000"/>
          <w:sz w:val="20"/>
          <w:szCs w:val="20"/>
        </w:rPr>
        <w:t>e-mail</w:t>
      </w:r>
      <w:r w:rsidR="00EA2FCA" w:rsidRPr="00B947CE">
        <w:rPr>
          <w:rFonts w:ascii="Verdana" w:eastAsia="Calibri" w:hAnsi="Verdana" w:cs="Tahoma"/>
          <w:color w:val="000000"/>
          <w:sz w:val="20"/>
          <w:szCs w:val="20"/>
        </w:rPr>
        <w:t xml:space="preserve"> naslov</w:t>
      </w:r>
      <w:r w:rsidR="009F2F58">
        <w:rPr>
          <w:rFonts w:ascii="Verdana" w:eastAsia="Calibri" w:hAnsi="Verdana" w:cs="Tahoma"/>
          <w:color w:val="000000"/>
          <w:sz w:val="20"/>
          <w:szCs w:val="20"/>
        </w:rPr>
        <w:t>______________</w:t>
      </w:r>
      <w:r w:rsidR="00EA2FCA" w:rsidRPr="00B947CE">
        <w:rPr>
          <w:rFonts w:ascii="Verdana" w:eastAsia="Calibri" w:hAnsi="Verdana" w:cs="Tahoma"/>
          <w:color w:val="000000"/>
          <w:sz w:val="20"/>
          <w:szCs w:val="20"/>
        </w:rPr>
        <w:t xml:space="preserve">, </w:t>
      </w:r>
      <w:r w:rsidR="009F2F58">
        <w:rPr>
          <w:rFonts w:ascii="Verdana" w:eastAsia="Calibri" w:hAnsi="Verdana" w:cs="Tahoma"/>
          <w:color w:val="000000"/>
          <w:sz w:val="20"/>
          <w:szCs w:val="20"/>
        </w:rPr>
        <w:t>tel.:____________</w:t>
      </w:r>
      <w:r w:rsidR="00EA2FCA" w:rsidRPr="00B947CE">
        <w:rPr>
          <w:rFonts w:ascii="Verdana" w:eastAsia="Calibri" w:hAnsi="Verdana" w:cs="Tahoma"/>
          <w:color w:val="000000"/>
          <w:sz w:val="20"/>
          <w:szCs w:val="20"/>
        </w:rPr>
        <w:t>)</w:t>
      </w:r>
      <w:r w:rsidRPr="00B947CE">
        <w:rPr>
          <w:rFonts w:ascii="Verdana" w:eastAsia="Calibri" w:hAnsi="Verdana" w:cs="Tahoma"/>
          <w:color w:val="000000"/>
          <w:sz w:val="20"/>
          <w:szCs w:val="20"/>
        </w:rPr>
        <w:t>.</w:t>
      </w:r>
    </w:p>
    <w:p w14:paraId="263A03A4" w14:textId="0A559CA0" w:rsidR="00F1607B" w:rsidRPr="00B947CE" w:rsidRDefault="00F1607B" w:rsidP="00F1607B">
      <w:pPr>
        <w:adjustRightInd w:val="0"/>
        <w:spacing w:line="260" w:lineRule="exact"/>
        <w:jc w:val="both"/>
        <w:textAlignment w:val="baseline"/>
        <w:rPr>
          <w:rFonts w:eastAsia="Times New Roman" w:cs="Arial"/>
          <w:szCs w:val="20"/>
        </w:rPr>
      </w:pPr>
    </w:p>
    <w:p w14:paraId="1AAA7F2D" w14:textId="77777777" w:rsidR="00F1607B" w:rsidRPr="00B947CE" w:rsidRDefault="00F1607B" w:rsidP="00F1607B">
      <w:pPr>
        <w:adjustRightInd w:val="0"/>
        <w:spacing w:line="260" w:lineRule="exact"/>
        <w:jc w:val="both"/>
        <w:textAlignment w:val="baseline"/>
        <w:rPr>
          <w:rFonts w:eastAsia="Times New Roman" w:cs="Arial"/>
          <w:szCs w:val="20"/>
        </w:rPr>
      </w:pPr>
      <w:r w:rsidRPr="00B947CE">
        <w:rPr>
          <w:rFonts w:eastAsia="Times New Roman" w:cs="Arial"/>
          <w:szCs w:val="20"/>
        </w:rPr>
        <w:t>Odgovorna oseba pri naročniku je: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5"/>
        <w:gridCol w:w="7124"/>
      </w:tblGrid>
      <w:tr w:rsidR="00F1607B" w:rsidRPr="00B947CE" w14:paraId="54487B7F" w14:textId="77777777" w:rsidTr="00E17951">
        <w:tc>
          <w:tcPr>
            <w:tcW w:w="2410" w:type="dxa"/>
            <w:shd w:val="clear" w:color="auto" w:fill="BDD6EE"/>
          </w:tcPr>
          <w:p w14:paraId="19DD9799" w14:textId="77777777" w:rsidR="00F1607B" w:rsidRPr="00B947CE" w:rsidRDefault="00F1607B" w:rsidP="00EA2FCA">
            <w:pPr>
              <w:adjustRightInd w:val="0"/>
              <w:spacing w:line="260" w:lineRule="exact"/>
              <w:jc w:val="both"/>
              <w:textAlignment w:val="baseline"/>
              <w:rPr>
                <w:rFonts w:eastAsia="Times New Roman" w:cs="Arial"/>
                <w:b/>
                <w:szCs w:val="20"/>
              </w:rPr>
            </w:pPr>
            <w:r w:rsidRPr="00B947CE">
              <w:rPr>
                <w:rFonts w:eastAsia="Times New Roman" w:cs="Arial"/>
                <w:b/>
                <w:szCs w:val="20"/>
              </w:rPr>
              <w:t>Ime in priimek</w:t>
            </w:r>
          </w:p>
        </w:tc>
        <w:tc>
          <w:tcPr>
            <w:tcW w:w="7229" w:type="dxa"/>
          </w:tcPr>
          <w:p w14:paraId="650D8F8A" w14:textId="6BA0B979" w:rsidR="00F1607B" w:rsidRPr="00B947CE" w:rsidRDefault="00F1607B" w:rsidP="00EA2FCA">
            <w:pPr>
              <w:adjustRightInd w:val="0"/>
              <w:spacing w:line="260" w:lineRule="exact"/>
              <w:jc w:val="both"/>
              <w:textAlignment w:val="baseline"/>
              <w:rPr>
                <w:rFonts w:eastAsia="Times New Roman" w:cs="Arial"/>
                <w:szCs w:val="20"/>
              </w:rPr>
            </w:pPr>
          </w:p>
        </w:tc>
      </w:tr>
      <w:tr w:rsidR="00F1607B" w:rsidRPr="00B947CE" w14:paraId="39FB5BE2" w14:textId="77777777" w:rsidTr="00E17951">
        <w:tc>
          <w:tcPr>
            <w:tcW w:w="2410" w:type="dxa"/>
            <w:shd w:val="clear" w:color="auto" w:fill="BDD6EE"/>
          </w:tcPr>
          <w:p w14:paraId="7BB69338" w14:textId="77777777" w:rsidR="00F1607B" w:rsidRPr="00B947CE" w:rsidRDefault="00F1607B" w:rsidP="00EA2FCA">
            <w:pPr>
              <w:adjustRightInd w:val="0"/>
              <w:spacing w:line="260" w:lineRule="exact"/>
              <w:jc w:val="both"/>
              <w:textAlignment w:val="baseline"/>
              <w:rPr>
                <w:rFonts w:eastAsia="Times New Roman" w:cs="Arial"/>
                <w:b/>
                <w:szCs w:val="20"/>
              </w:rPr>
            </w:pPr>
            <w:r w:rsidRPr="00B947CE">
              <w:rPr>
                <w:rFonts w:eastAsia="Times New Roman" w:cs="Arial"/>
                <w:b/>
                <w:szCs w:val="20"/>
              </w:rPr>
              <w:t>Telefonska številka</w:t>
            </w:r>
          </w:p>
        </w:tc>
        <w:tc>
          <w:tcPr>
            <w:tcW w:w="7229" w:type="dxa"/>
          </w:tcPr>
          <w:p w14:paraId="263AD49D" w14:textId="1AB52B39" w:rsidR="00F1607B" w:rsidRPr="00B947CE" w:rsidRDefault="00F1607B" w:rsidP="00EA2FCA">
            <w:pPr>
              <w:adjustRightInd w:val="0"/>
              <w:spacing w:line="260" w:lineRule="exact"/>
              <w:jc w:val="both"/>
              <w:textAlignment w:val="baseline"/>
              <w:rPr>
                <w:rFonts w:eastAsia="Times New Roman" w:cs="Arial"/>
                <w:szCs w:val="20"/>
              </w:rPr>
            </w:pPr>
          </w:p>
        </w:tc>
      </w:tr>
      <w:tr w:rsidR="00F1607B" w:rsidRPr="00B947CE" w14:paraId="77BF9BB7" w14:textId="77777777" w:rsidTr="00E17951">
        <w:tc>
          <w:tcPr>
            <w:tcW w:w="2410" w:type="dxa"/>
            <w:shd w:val="clear" w:color="auto" w:fill="BDD6EE"/>
          </w:tcPr>
          <w:p w14:paraId="7B00C690" w14:textId="77777777" w:rsidR="00F1607B" w:rsidRPr="00B947CE" w:rsidRDefault="00F1607B" w:rsidP="00EA2FCA">
            <w:pPr>
              <w:adjustRightInd w:val="0"/>
              <w:spacing w:line="260" w:lineRule="exact"/>
              <w:jc w:val="both"/>
              <w:textAlignment w:val="baseline"/>
              <w:rPr>
                <w:rFonts w:eastAsia="Times New Roman" w:cs="Arial"/>
                <w:b/>
                <w:szCs w:val="20"/>
              </w:rPr>
            </w:pPr>
            <w:r w:rsidRPr="00B947CE">
              <w:rPr>
                <w:rFonts w:eastAsia="Times New Roman" w:cs="Arial"/>
                <w:b/>
                <w:szCs w:val="20"/>
              </w:rPr>
              <w:t>GSM</w:t>
            </w:r>
          </w:p>
        </w:tc>
        <w:tc>
          <w:tcPr>
            <w:tcW w:w="7229" w:type="dxa"/>
          </w:tcPr>
          <w:p w14:paraId="67CE7DDE" w14:textId="513FB9E1" w:rsidR="00F1607B" w:rsidRPr="00B947CE" w:rsidRDefault="00F1607B" w:rsidP="00EA2FCA">
            <w:pPr>
              <w:adjustRightInd w:val="0"/>
              <w:spacing w:line="260" w:lineRule="exact"/>
              <w:jc w:val="both"/>
              <w:textAlignment w:val="baseline"/>
              <w:rPr>
                <w:rFonts w:eastAsia="Times New Roman" w:cs="Arial"/>
                <w:szCs w:val="20"/>
              </w:rPr>
            </w:pPr>
          </w:p>
        </w:tc>
      </w:tr>
      <w:tr w:rsidR="00F1607B" w:rsidRPr="00B947CE" w14:paraId="51481FCA" w14:textId="77777777" w:rsidTr="00E17951">
        <w:tc>
          <w:tcPr>
            <w:tcW w:w="2410" w:type="dxa"/>
            <w:shd w:val="clear" w:color="auto" w:fill="BDD6EE"/>
          </w:tcPr>
          <w:p w14:paraId="0CC5B52B" w14:textId="77777777" w:rsidR="00F1607B" w:rsidRPr="00B947CE" w:rsidRDefault="00F1607B" w:rsidP="00EA2FCA">
            <w:pPr>
              <w:adjustRightInd w:val="0"/>
              <w:spacing w:line="260" w:lineRule="exact"/>
              <w:jc w:val="both"/>
              <w:textAlignment w:val="baseline"/>
              <w:rPr>
                <w:rFonts w:eastAsia="Times New Roman" w:cs="Arial"/>
                <w:b/>
                <w:szCs w:val="20"/>
              </w:rPr>
            </w:pPr>
            <w:r w:rsidRPr="00B947CE">
              <w:rPr>
                <w:rFonts w:eastAsia="Times New Roman" w:cs="Arial"/>
                <w:b/>
                <w:szCs w:val="20"/>
              </w:rPr>
              <w:t>E-pošta</w:t>
            </w:r>
          </w:p>
        </w:tc>
        <w:tc>
          <w:tcPr>
            <w:tcW w:w="7229" w:type="dxa"/>
          </w:tcPr>
          <w:p w14:paraId="17C3E580" w14:textId="08B25704" w:rsidR="00F1607B" w:rsidRPr="00B947CE" w:rsidRDefault="00F1607B" w:rsidP="00EA2FCA">
            <w:pPr>
              <w:adjustRightInd w:val="0"/>
              <w:spacing w:line="260" w:lineRule="exact"/>
              <w:jc w:val="both"/>
              <w:textAlignment w:val="baseline"/>
              <w:rPr>
                <w:rFonts w:eastAsia="Times New Roman" w:cs="Arial"/>
                <w:szCs w:val="20"/>
              </w:rPr>
            </w:pPr>
          </w:p>
        </w:tc>
      </w:tr>
    </w:tbl>
    <w:p w14:paraId="56F85C60" w14:textId="77777777" w:rsidR="00F1607B" w:rsidRPr="00B947CE" w:rsidRDefault="00F1607B" w:rsidP="00F1607B">
      <w:pPr>
        <w:adjustRightInd w:val="0"/>
        <w:spacing w:line="260" w:lineRule="exact"/>
        <w:jc w:val="both"/>
        <w:textAlignment w:val="baseline"/>
        <w:rPr>
          <w:rFonts w:eastAsia="Times New Roman" w:cs="Arial"/>
          <w:szCs w:val="20"/>
        </w:rPr>
      </w:pPr>
    </w:p>
    <w:p w14:paraId="10FCC078" w14:textId="77777777" w:rsidR="00F1607B" w:rsidRPr="00B947CE" w:rsidRDefault="00F1607B" w:rsidP="00F1607B">
      <w:pPr>
        <w:adjustRightInd w:val="0"/>
        <w:spacing w:line="260" w:lineRule="exact"/>
        <w:jc w:val="both"/>
        <w:textAlignment w:val="baseline"/>
        <w:rPr>
          <w:rFonts w:eastAsia="Times New Roman" w:cs="Arial"/>
          <w:szCs w:val="20"/>
        </w:rPr>
      </w:pPr>
      <w:r w:rsidRPr="00B947CE">
        <w:rPr>
          <w:rFonts w:eastAsia="Times New Roman" w:cs="Arial"/>
          <w:szCs w:val="20"/>
        </w:rPr>
        <w:t>Namestnik odgovorne osebe pri naročniku je: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5"/>
        <w:gridCol w:w="7124"/>
      </w:tblGrid>
      <w:tr w:rsidR="00F1607B" w:rsidRPr="00B947CE" w14:paraId="473FCF74" w14:textId="77777777" w:rsidTr="00E17951">
        <w:tc>
          <w:tcPr>
            <w:tcW w:w="2410" w:type="dxa"/>
            <w:shd w:val="clear" w:color="auto" w:fill="BDD6EE"/>
          </w:tcPr>
          <w:p w14:paraId="4B707D28" w14:textId="77777777" w:rsidR="00F1607B" w:rsidRPr="00B947CE" w:rsidRDefault="00F1607B" w:rsidP="00EA2FCA">
            <w:pPr>
              <w:adjustRightInd w:val="0"/>
              <w:spacing w:line="260" w:lineRule="exact"/>
              <w:jc w:val="both"/>
              <w:textAlignment w:val="baseline"/>
              <w:rPr>
                <w:rFonts w:eastAsia="Times New Roman" w:cs="Arial"/>
                <w:b/>
                <w:szCs w:val="20"/>
              </w:rPr>
            </w:pPr>
            <w:r w:rsidRPr="00B947CE">
              <w:rPr>
                <w:rFonts w:eastAsia="Times New Roman" w:cs="Arial"/>
                <w:b/>
                <w:szCs w:val="20"/>
              </w:rPr>
              <w:t>Ime in priimek</w:t>
            </w:r>
          </w:p>
        </w:tc>
        <w:tc>
          <w:tcPr>
            <w:tcW w:w="7229" w:type="dxa"/>
          </w:tcPr>
          <w:p w14:paraId="357E3EE6" w14:textId="720FC0D4" w:rsidR="00F1607B" w:rsidRPr="00B947CE" w:rsidRDefault="00F1607B" w:rsidP="00EA2FCA">
            <w:pPr>
              <w:adjustRightInd w:val="0"/>
              <w:spacing w:line="260" w:lineRule="exact"/>
              <w:jc w:val="both"/>
              <w:textAlignment w:val="baseline"/>
              <w:rPr>
                <w:rFonts w:eastAsia="Times New Roman" w:cs="Arial"/>
                <w:szCs w:val="20"/>
              </w:rPr>
            </w:pPr>
          </w:p>
        </w:tc>
      </w:tr>
      <w:tr w:rsidR="00F1607B" w:rsidRPr="00B947CE" w14:paraId="01592329" w14:textId="77777777" w:rsidTr="00E17951">
        <w:tc>
          <w:tcPr>
            <w:tcW w:w="2410" w:type="dxa"/>
            <w:shd w:val="clear" w:color="auto" w:fill="BDD6EE"/>
          </w:tcPr>
          <w:p w14:paraId="76065D12" w14:textId="77777777" w:rsidR="00F1607B" w:rsidRPr="00B947CE" w:rsidRDefault="00F1607B" w:rsidP="00EA2FCA">
            <w:pPr>
              <w:adjustRightInd w:val="0"/>
              <w:spacing w:line="260" w:lineRule="exact"/>
              <w:jc w:val="both"/>
              <w:textAlignment w:val="baseline"/>
              <w:rPr>
                <w:rFonts w:eastAsia="Times New Roman" w:cs="Arial"/>
                <w:b/>
                <w:szCs w:val="20"/>
              </w:rPr>
            </w:pPr>
            <w:r w:rsidRPr="00B947CE">
              <w:rPr>
                <w:rFonts w:eastAsia="Times New Roman" w:cs="Arial"/>
                <w:b/>
                <w:szCs w:val="20"/>
              </w:rPr>
              <w:t>Telefonska številka</w:t>
            </w:r>
          </w:p>
        </w:tc>
        <w:tc>
          <w:tcPr>
            <w:tcW w:w="7229" w:type="dxa"/>
          </w:tcPr>
          <w:p w14:paraId="6D2D63C3" w14:textId="2BFFDBB7" w:rsidR="00F1607B" w:rsidRPr="00B947CE" w:rsidRDefault="00F1607B" w:rsidP="00EA2FCA">
            <w:pPr>
              <w:adjustRightInd w:val="0"/>
              <w:spacing w:line="260" w:lineRule="exact"/>
              <w:jc w:val="both"/>
              <w:textAlignment w:val="baseline"/>
              <w:rPr>
                <w:rFonts w:eastAsia="Times New Roman" w:cs="Arial"/>
                <w:szCs w:val="20"/>
              </w:rPr>
            </w:pPr>
          </w:p>
        </w:tc>
      </w:tr>
      <w:tr w:rsidR="00F1607B" w:rsidRPr="00B947CE" w14:paraId="5E85564B" w14:textId="77777777" w:rsidTr="00E17951">
        <w:tc>
          <w:tcPr>
            <w:tcW w:w="2410" w:type="dxa"/>
            <w:shd w:val="clear" w:color="auto" w:fill="BDD6EE"/>
          </w:tcPr>
          <w:p w14:paraId="53A67DFC" w14:textId="77777777" w:rsidR="00F1607B" w:rsidRPr="00B947CE" w:rsidRDefault="00F1607B" w:rsidP="00EA2FCA">
            <w:pPr>
              <w:adjustRightInd w:val="0"/>
              <w:spacing w:line="260" w:lineRule="exact"/>
              <w:jc w:val="both"/>
              <w:textAlignment w:val="baseline"/>
              <w:rPr>
                <w:rFonts w:eastAsia="Times New Roman" w:cs="Arial"/>
                <w:b/>
                <w:szCs w:val="20"/>
              </w:rPr>
            </w:pPr>
            <w:r w:rsidRPr="00B947CE">
              <w:rPr>
                <w:rFonts w:eastAsia="Times New Roman" w:cs="Arial"/>
                <w:b/>
                <w:szCs w:val="20"/>
              </w:rPr>
              <w:t>GSM</w:t>
            </w:r>
          </w:p>
        </w:tc>
        <w:tc>
          <w:tcPr>
            <w:tcW w:w="7229" w:type="dxa"/>
          </w:tcPr>
          <w:p w14:paraId="353C1F30" w14:textId="77777777" w:rsidR="00F1607B" w:rsidRPr="00B947CE" w:rsidRDefault="00F1607B" w:rsidP="00EA2FCA">
            <w:pPr>
              <w:adjustRightInd w:val="0"/>
              <w:spacing w:line="260" w:lineRule="exact"/>
              <w:jc w:val="both"/>
              <w:textAlignment w:val="baseline"/>
              <w:rPr>
                <w:rFonts w:eastAsia="Times New Roman" w:cs="Arial"/>
                <w:szCs w:val="20"/>
              </w:rPr>
            </w:pPr>
          </w:p>
        </w:tc>
      </w:tr>
      <w:tr w:rsidR="00F1607B" w:rsidRPr="00B947CE" w14:paraId="0D59C0B0" w14:textId="77777777" w:rsidTr="00E17951">
        <w:tc>
          <w:tcPr>
            <w:tcW w:w="2410" w:type="dxa"/>
            <w:shd w:val="clear" w:color="auto" w:fill="BDD6EE"/>
          </w:tcPr>
          <w:p w14:paraId="3C4C5DA1" w14:textId="77777777" w:rsidR="00F1607B" w:rsidRPr="00B947CE" w:rsidRDefault="00F1607B" w:rsidP="00EA2FCA">
            <w:pPr>
              <w:adjustRightInd w:val="0"/>
              <w:spacing w:line="260" w:lineRule="exact"/>
              <w:jc w:val="both"/>
              <w:textAlignment w:val="baseline"/>
              <w:rPr>
                <w:rFonts w:eastAsia="Times New Roman" w:cs="Arial"/>
                <w:b/>
                <w:szCs w:val="20"/>
              </w:rPr>
            </w:pPr>
            <w:r w:rsidRPr="00B947CE">
              <w:rPr>
                <w:rFonts w:eastAsia="Times New Roman" w:cs="Arial"/>
                <w:b/>
                <w:szCs w:val="20"/>
              </w:rPr>
              <w:t>E-pošta</w:t>
            </w:r>
          </w:p>
        </w:tc>
        <w:tc>
          <w:tcPr>
            <w:tcW w:w="7229" w:type="dxa"/>
          </w:tcPr>
          <w:p w14:paraId="58B0AFEB" w14:textId="3100ACB3" w:rsidR="00F1607B" w:rsidRPr="00B947CE" w:rsidRDefault="00F1607B" w:rsidP="00EA2FCA">
            <w:pPr>
              <w:adjustRightInd w:val="0"/>
              <w:spacing w:line="260" w:lineRule="exact"/>
              <w:jc w:val="both"/>
              <w:textAlignment w:val="baseline"/>
              <w:rPr>
                <w:rFonts w:eastAsia="Times New Roman" w:cs="Arial"/>
                <w:szCs w:val="20"/>
              </w:rPr>
            </w:pPr>
          </w:p>
        </w:tc>
      </w:tr>
    </w:tbl>
    <w:p w14:paraId="7BFAF787" w14:textId="1A491D28" w:rsidR="00F1607B" w:rsidRPr="00B947CE" w:rsidRDefault="00F1607B" w:rsidP="00431DE8">
      <w:pPr>
        <w:widowControl/>
        <w:suppressAutoHyphens w:val="0"/>
        <w:autoSpaceDE w:val="0"/>
        <w:autoSpaceDN w:val="0"/>
        <w:adjustRightInd w:val="0"/>
        <w:rPr>
          <w:rFonts w:eastAsia="Times New Roman" w:cs="Calibri,Bold"/>
          <w:b/>
          <w:bCs/>
          <w:kern w:val="0"/>
          <w:szCs w:val="20"/>
        </w:rPr>
      </w:pPr>
    </w:p>
    <w:p w14:paraId="73977AE3" w14:textId="77777777" w:rsidR="00343A92" w:rsidRPr="00B947CE" w:rsidRDefault="00343A92" w:rsidP="00343A92">
      <w:pPr>
        <w:widowControl/>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KVALITETA IZVEDBE IN JAMSTVO</w:t>
      </w:r>
    </w:p>
    <w:p w14:paraId="15524284" w14:textId="77777777" w:rsidR="00343A92" w:rsidRPr="00B947CE" w:rsidRDefault="00343A92" w:rsidP="00343A92">
      <w:pPr>
        <w:widowControl/>
        <w:suppressAutoHyphens w:val="0"/>
        <w:autoSpaceDE w:val="0"/>
        <w:autoSpaceDN w:val="0"/>
        <w:adjustRightInd w:val="0"/>
        <w:jc w:val="center"/>
        <w:rPr>
          <w:rFonts w:eastAsia="Times New Roman" w:cs="Calibri,Bold"/>
          <w:b/>
          <w:bCs/>
          <w:kern w:val="0"/>
          <w:szCs w:val="20"/>
        </w:rPr>
      </w:pPr>
    </w:p>
    <w:p w14:paraId="0FCE72BC" w14:textId="644670E2" w:rsidR="00343A92" w:rsidRPr="00B947CE" w:rsidRDefault="00304D39" w:rsidP="00512FDE">
      <w:pPr>
        <w:widowControl/>
        <w:numPr>
          <w:ilvl w:val="0"/>
          <w:numId w:val="5"/>
        </w:numPr>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 xml:space="preserve"> </w:t>
      </w:r>
      <w:r w:rsidR="00343A92" w:rsidRPr="00B947CE">
        <w:rPr>
          <w:rFonts w:eastAsia="Times New Roman" w:cs="Calibri,Bold"/>
          <w:b/>
          <w:bCs/>
          <w:kern w:val="0"/>
          <w:szCs w:val="20"/>
        </w:rPr>
        <w:t>člen</w:t>
      </w:r>
    </w:p>
    <w:p w14:paraId="7E145349" w14:textId="77777777" w:rsidR="00343A92" w:rsidRPr="00B947CE" w:rsidRDefault="00343A92" w:rsidP="00343A92">
      <w:pPr>
        <w:widowControl/>
        <w:suppressAutoHyphens w:val="0"/>
        <w:autoSpaceDE w:val="0"/>
        <w:autoSpaceDN w:val="0"/>
        <w:adjustRightInd w:val="0"/>
        <w:jc w:val="both"/>
        <w:rPr>
          <w:rFonts w:eastAsia="Times New Roman" w:cs="Calibri"/>
          <w:kern w:val="0"/>
          <w:szCs w:val="20"/>
        </w:rPr>
      </w:pPr>
    </w:p>
    <w:p w14:paraId="01D0F0A1" w14:textId="4B712B95" w:rsidR="00F518E7" w:rsidRPr="00B947CE" w:rsidRDefault="00F518E7" w:rsidP="00F518E7">
      <w:pPr>
        <w:pStyle w:val="Navaden"/>
        <w:widowControl/>
        <w:numPr>
          <w:ilvl w:val="0"/>
          <w:numId w:val="26"/>
        </w:numPr>
        <w:ind w:right="-3"/>
        <w:jc w:val="both"/>
        <w:rPr>
          <w:rFonts w:ascii="Verdana" w:hAnsi="Verdana" w:cs="Calibri"/>
        </w:rPr>
      </w:pPr>
      <w:r w:rsidRPr="00B947CE">
        <w:rPr>
          <w:rFonts w:ascii="Verdana" w:hAnsi="Verdana" w:cs="Calibri"/>
        </w:rPr>
        <w:t xml:space="preserve">Pravice in obveznosti pogodbenih strank, </w:t>
      </w:r>
      <w:r w:rsidR="001137C0" w:rsidRPr="00B947CE">
        <w:rPr>
          <w:rFonts w:ascii="Verdana" w:hAnsi="Verdana" w:cs="Calibri"/>
        </w:rPr>
        <w:t>vključno z odredbami o jamstvu</w:t>
      </w:r>
      <w:r w:rsidRPr="00B947CE">
        <w:rPr>
          <w:rFonts w:ascii="Verdana" w:hAnsi="Verdana" w:cs="Calibri"/>
        </w:rPr>
        <w:t xml:space="preserve"> so določene tudi v </w:t>
      </w:r>
      <w:proofErr w:type="spellStart"/>
      <w:r w:rsidRPr="00B947CE">
        <w:rPr>
          <w:rFonts w:ascii="Verdana" w:hAnsi="Verdana" w:cs="Calibri"/>
        </w:rPr>
        <w:t>Oraclovem</w:t>
      </w:r>
      <w:proofErr w:type="spellEnd"/>
      <w:r w:rsidRPr="00B947CE">
        <w:rPr>
          <w:rFonts w:ascii="Verdana" w:hAnsi="Verdana" w:cs="Calibri"/>
        </w:rPr>
        <w:t xml:space="preserve"> sporazumu o licencah in storitvah, podpisanem ob nakupu Oracle licenc, v Prilogi </w:t>
      </w:r>
      <w:r w:rsidR="009F2F58">
        <w:rPr>
          <w:rFonts w:ascii="Verdana" w:hAnsi="Verdana" w:cs="Calibri"/>
        </w:rPr>
        <w:t>4</w:t>
      </w:r>
      <w:r w:rsidRPr="00B947CE">
        <w:rPr>
          <w:rFonts w:ascii="Verdana" w:hAnsi="Verdana" w:cs="Calibri"/>
        </w:rPr>
        <w:t xml:space="preserve"> te pogodbe in v Oracle pravilih tehnične podpore, veljavnimi v času izvajanja storitev, ki so strankam dostopne na </w:t>
      </w:r>
      <w:proofErr w:type="spellStart"/>
      <w:r w:rsidRPr="00B947CE">
        <w:rPr>
          <w:rFonts w:ascii="Verdana" w:hAnsi="Verdana" w:cs="Calibri"/>
        </w:rPr>
        <w:t>Oraclovi</w:t>
      </w:r>
      <w:proofErr w:type="spellEnd"/>
      <w:r w:rsidRPr="00B947CE">
        <w:rPr>
          <w:rFonts w:ascii="Verdana" w:hAnsi="Verdana" w:cs="Calibri"/>
        </w:rPr>
        <w:t xml:space="preserve"> spletni strani na naslovu </w:t>
      </w:r>
      <w:hyperlink r:id="rId8" w:history="1">
        <w:r w:rsidRPr="00B947CE">
          <w:rPr>
            <w:rStyle w:val="Hyperlink"/>
            <w:rFonts w:ascii="Verdana" w:hAnsi="Verdana" w:cs="Calibri"/>
          </w:rPr>
          <w:t>http://www.oracle.com/support/policies.html</w:t>
        </w:r>
      </w:hyperlink>
      <w:r w:rsidRPr="00B947CE">
        <w:rPr>
          <w:rFonts w:ascii="Verdana" w:hAnsi="Verdana" w:cs="Calibri"/>
        </w:rPr>
        <w:t xml:space="preserve"> in se lahko spremenijo, vendar te spremembe nimajo posledic materialnega zmanjšanja ravni storitev, ki se izvajajo za podprto programsko opremo v obdobju, za katerega je bilo plačano nadomestilo za tehnično podporo. </w:t>
      </w:r>
    </w:p>
    <w:p w14:paraId="4ACE5F00" w14:textId="77777777" w:rsidR="00343A92" w:rsidRPr="00B947CE" w:rsidRDefault="00343A92" w:rsidP="008C20BC">
      <w:pPr>
        <w:widowControl/>
        <w:suppressAutoHyphens w:val="0"/>
        <w:autoSpaceDE w:val="0"/>
        <w:autoSpaceDN w:val="0"/>
        <w:adjustRightInd w:val="0"/>
        <w:jc w:val="center"/>
        <w:rPr>
          <w:rFonts w:eastAsia="Times New Roman" w:cs="Calibri,Bold"/>
          <w:b/>
          <w:bCs/>
          <w:kern w:val="0"/>
          <w:szCs w:val="20"/>
        </w:rPr>
      </w:pPr>
    </w:p>
    <w:p w14:paraId="0303C0B2" w14:textId="77777777" w:rsidR="00127073" w:rsidRPr="00B947CE" w:rsidRDefault="00127073" w:rsidP="00127073">
      <w:pPr>
        <w:widowControl/>
        <w:suppressAutoHyphens w:val="0"/>
        <w:autoSpaceDE w:val="0"/>
        <w:jc w:val="center"/>
        <w:rPr>
          <w:rFonts w:eastAsia="Times New Roman" w:cs="Calibri"/>
          <w:b/>
          <w:bCs/>
          <w:szCs w:val="20"/>
        </w:rPr>
      </w:pPr>
      <w:r w:rsidRPr="00B947CE">
        <w:rPr>
          <w:rFonts w:eastAsia="Times New Roman" w:cs="Calibri"/>
          <w:b/>
          <w:bCs/>
          <w:szCs w:val="20"/>
        </w:rPr>
        <w:t>PODIZVAJALCI</w:t>
      </w:r>
    </w:p>
    <w:p w14:paraId="420417BF" w14:textId="77777777" w:rsidR="00127073" w:rsidRPr="00B947CE" w:rsidRDefault="00127073" w:rsidP="00127073">
      <w:pPr>
        <w:widowControl/>
        <w:suppressAutoHyphens w:val="0"/>
        <w:autoSpaceDE w:val="0"/>
        <w:jc w:val="center"/>
        <w:rPr>
          <w:rFonts w:eastAsia="Times New Roman" w:cs="Calibri"/>
          <w:b/>
          <w:bCs/>
          <w:szCs w:val="20"/>
        </w:rPr>
      </w:pPr>
    </w:p>
    <w:p w14:paraId="320FE53D" w14:textId="77777777" w:rsidR="00127073" w:rsidRPr="00B947CE" w:rsidRDefault="00127073" w:rsidP="00512FDE">
      <w:pPr>
        <w:widowControl/>
        <w:numPr>
          <w:ilvl w:val="0"/>
          <w:numId w:val="5"/>
        </w:numPr>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 xml:space="preserve"> člen</w:t>
      </w:r>
    </w:p>
    <w:p w14:paraId="26DA2064" w14:textId="77777777" w:rsidR="00127073" w:rsidRPr="00B947CE" w:rsidRDefault="00127073" w:rsidP="00127073">
      <w:pPr>
        <w:jc w:val="both"/>
        <w:rPr>
          <w:rFonts w:cs="Arial"/>
          <w:szCs w:val="20"/>
          <w:u w:val="single"/>
        </w:rPr>
      </w:pPr>
    </w:p>
    <w:p w14:paraId="19195DE5" w14:textId="4F932C3B" w:rsidR="00127073" w:rsidRDefault="00127073" w:rsidP="002E37D6">
      <w:pPr>
        <w:pStyle w:val="ListParagraph"/>
        <w:numPr>
          <w:ilvl w:val="0"/>
          <w:numId w:val="7"/>
        </w:numPr>
        <w:autoSpaceDE w:val="0"/>
        <w:autoSpaceDN w:val="0"/>
        <w:adjustRightInd w:val="0"/>
        <w:jc w:val="both"/>
        <w:rPr>
          <w:rFonts w:ascii="Verdana" w:hAnsi="Verdana" w:cs="Calibri"/>
          <w:sz w:val="20"/>
          <w:szCs w:val="20"/>
        </w:rPr>
      </w:pPr>
      <w:r w:rsidRPr="00B947CE">
        <w:rPr>
          <w:rFonts w:ascii="Verdana" w:hAnsi="Verdana" w:cs="Calibri"/>
          <w:sz w:val="20"/>
          <w:szCs w:val="20"/>
        </w:rPr>
        <w:t xml:space="preserve">Izvajalec bo dela izvedel brez podizvajalcev. </w:t>
      </w:r>
    </w:p>
    <w:p w14:paraId="1A47D2B9" w14:textId="77777777" w:rsidR="009F2F58" w:rsidRPr="00D8010F" w:rsidRDefault="009F2F58" w:rsidP="009F2F58">
      <w:pPr>
        <w:tabs>
          <w:tab w:val="left" w:pos="1440"/>
          <w:tab w:val="left" w:pos="2160"/>
          <w:tab w:val="left" w:pos="2880"/>
          <w:tab w:val="left" w:pos="3600"/>
          <w:tab w:val="left" w:pos="4320"/>
          <w:tab w:val="left" w:pos="5040"/>
          <w:tab w:val="left" w:pos="5760"/>
          <w:tab w:val="left" w:pos="6480"/>
          <w:tab w:val="left" w:pos="7200"/>
          <w:tab w:val="left" w:pos="7920"/>
        </w:tabs>
        <w:spacing w:before="60" w:after="60" w:line="360" w:lineRule="auto"/>
        <w:jc w:val="center"/>
        <w:rPr>
          <w:rFonts w:cs="Cambria"/>
          <w:color w:val="4472C4" w:themeColor="accent5"/>
          <w:szCs w:val="20"/>
        </w:rPr>
      </w:pPr>
      <w:r w:rsidRPr="00D8010F">
        <w:rPr>
          <w:rFonts w:cs="Cambria"/>
          <w:color w:val="4472C4" w:themeColor="accent5"/>
          <w:szCs w:val="20"/>
        </w:rPr>
        <w:t>_  ALI _</w:t>
      </w:r>
    </w:p>
    <w:p w14:paraId="506BB9E7" w14:textId="77777777" w:rsidR="009F2F58" w:rsidRPr="00D8010F" w:rsidRDefault="009F2F58" w:rsidP="009F2F58">
      <w:pPr>
        <w:pStyle w:val="ListParagraph"/>
        <w:numPr>
          <w:ilvl w:val="0"/>
          <w:numId w:val="13"/>
        </w:numPr>
        <w:autoSpaceDE w:val="0"/>
        <w:autoSpaceDN w:val="0"/>
        <w:adjustRightInd w:val="0"/>
        <w:jc w:val="both"/>
        <w:rPr>
          <w:rFonts w:ascii="Verdana" w:hAnsi="Verdana" w:cs="Calibri"/>
          <w:sz w:val="20"/>
          <w:szCs w:val="20"/>
        </w:rPr>
      </w:pPr>
      <w:r w:rsidRPr="00D8010F">
        <w:rPr>
          <w:rFonts w:ascii="Verdana" w:hAnsi="Verdana" w:cs="Calibri"/>
          <w:sz w:val="20"/>
          <w:szCs w:val="20"/>
        </w:rPr>
        <w:t>Poleg izvajalca sodelujejo pri izvedbi del tudi naslednji podizvajalci.</w:t>
      </w:r>
    </w:p>
    <w:p w14:paraId="4FC7C3AF" w14:textId="77777777" w:rsidR="009F2F58" w:rsidRPr="00D8010F" w:rsidRDefault="009F2F58" w:rsidP="009F2F58">
      <w:pPr>
        <w:autoSpaceDE w:val="0"/>
        <w:autoSpaceDN w:val="0"/>
        <w:adjustRightInd w:val="0"/>
        <w:jc w:val="both"/>
        <w:rPr>
          <w:rFonts w:cs="Calibri"/>
          <w:szCs w:val="20"/>
        </w:rPr>
      </w:pP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F2F58" w:rsidRPr="00D8010F" w14:paraId="2F5DE9CA" w14:textId="77777777" w:rsidTr="00A054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3DAAF893" w14:textId="77777777" w:rsidR="009F2F58" w:rsidRPr="00D8010F" w:rsidRDefault="009F2F58" w:rsidP="00A054ED">
            <w:pPr>
              <w:jc w:val="center"/>
              <w:rPr>
                <w:rFonts w:cs="Arial"/>
                <w:szCs w:val="20"/>
              </w:rPr>
            </w:pPr>
            <w:r w:rsidRPr="00D8010F">
              <w:rPr>
                <w:rFonts w:cs="Arial"/>
                <w:szCs w:val="20"/>
              </w:rPr>
              <w:t>Št.</w:t>
            </w:r>
          </w:p>
        </w:tc>
        <w:tc>
          <w:tcPr>
            <w:tcW w:w="1992" w:type="dxa"/>
            <w:tcBorders>
              <w:top w:val="single" w:sz="4" w:space="0" w:color="auto"/>
              <w:left w:val="single" w:sz="4" w:space="0" w:color="auto"/>
              <w:bottom w:val="single" w:sz="4" w:space="0" w:color="auto"/>
              <w:right w:val="nil"/>
            </w:tcBorders>
            <w:shd w:val="clear" w:color="auto" w:fill="BDD6EE" w:themeFill="accent1" w:themeFillTint="66"/>
            <w:vAlign w:val="center"/>
            <w:hideMark/>
          </w:tcPr>
          <w:p w14:paraId="630EFDBC" w14:textId="77777777" w:rsidR="009F2F58" w:rsidRPr="00D8010F" w:rsidRDefault="009F2F58" w:rsidP="00A054ED">
            <w:pPr>
              <w:jc w:val="center"/>
              <w:rPr>
                <w:rFonts w:cs="Arial"/>
                <w:szCs w:val="20"/>
              </w:rPr>
            </w:pPr>
            <w:r w:rsidRPr="00D8010F">
              <w:rPr>
                <w:rFonts w:cs="Arial"/>
                <w:szCs w:val="20"/>
              </w:rPr>
              <w:t>Podizvajalec</w:t>
            </w:r>
          </w:p>
          <w:p w14:paraId="5129096F" w14:textId="77777777" w:rsidR="009F2F58" w:rsidRPr="00D8010F" w:rsidRDefault="009F2F58" w:rsidP="00A054ED">
            <w:pPr>
              <w:jc w:val="center"/>
              <w:rPr>
                <w:rFonts w:cs="Arial"/>
                <w:szCs w:val="20"/>
              </w:rPr>
            </w:pPr>
            <w:r w:rsidRPr="00D8010F">
              <w:rPr>
                <w:rFonts w:cs="Arial"/>
                <w:szCs w:val="20"/>
              </w:rPr>
              <w:t>(naziv in sedež, zakoniti zastopnik)</w:t>
            </w:r>
          </w:p>
        </w:tc>
        <w:tc>
          <w:tcPr>
            <w:tcW w:w="2408" w:type="dxa"/>
            <w:tcBorders>
              <w:top w:val="single" w:sz="4" w:space="0" w:color="auto"/>
              <w:left w:val="single" w:sz="4" w:space="0" w:color="auto"/>
              <w:bottom w:val="single" w:sz="4" w:space="0" w:color="auto"/>
              <w:right w:val="nil"/>
            </w:tcBorders>
            <w:shd w:val="clear" w:color="auto" w:fill="BDD6EE" w:themeFill="accent1" w:themeFillTint="66"/>
            <w:vAlign w:val="center"/>
            <w:hideMark/>
          </w:tcPr>
          <w:p w14:paraId="2E5BD5FF" w14:textId="77777777" w:rsidR="009F2F58" w:rsidRPr="00D8010F" w:rsidRDefault="009F2F58" w:rsidP="00A054ED">
            <w:pPr>
              <w:jc w:val="center"/>
              <w:rPr>
                <w:rFonts w:cs="Arial"/>
                <w:szCs w:val="20"/>
              </w:rPr>
            </w:pPr>
            <w:r w:rsidRPr="00D8010F">
              <w:rPr>
                <w:rFonts w:cs="Arial"/>
                <w:szCs w:val="20"/>
              </w:rPr>
              <w:t>Kontaktni podatki</w:t>
            </w:r>
          </w:p>
        </w:tc>
        <w:tc>
          <w:tcPr>
            <w:tcW w:w="2834" w:type="dxa"/>
            <w:tcBorders>
              <w:top w:val="single" w:sz="4" w:space="0" w:color="auto"/>
              <w:left w:val="single" w:sz="4" w:space="0" w:color="auto"/>
              <w:bottom w:val="single" w:sz="4" w:space="0" w:color="auto"/>
              <w:right w:val="nil"/>
            </w:tcBorders>
            <w:shd w:val="clear" w:color="auto" w:fill="BDD6EE" w:themeFill="accent1" w:themeFillTint="66"/>
            <w:vAlign w:val="center"/>
            <w:hideMark/>
          </w:tcPr>
          <w:p w14:paraId="142D55FB" w14:textId="77777777" w:rsidR="009F2F58" w:rsidRPr="00D8010F" w:rsidRDefault="009F2F58" w:rsidP="00A054ED">
            <w:pPr>
              <w:jc w:val="center"/>
              <w:rPr>
                <w:rFonts w:cs="Arial"/>
                <w:szCs w:val="20"/>
              </w:rPr>
            </w:pPr>
            <w:r w:rsidRPr="00D8010F">
              <w:rPr>
                <w:rFonts w:cs="Arial"/>
                <w:szCs w:val="20"/>
              </w:rPr>
              <w:t>Opis del</w:t>
            </w:r>
          </w:p>
        </w:tc>
        <w:tc>
          <w:tcPr>
            <w:tcW w:w="189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2A483675" w14:textId="77777777" w:rsidR="009F2F58" w:rsidRPr="00D8010F" w:rsidRDefault="009F2F58" w:rsidP="00A054ED">
            <w:pPr>
              <w:jc w:val="center"/>
              <w:rPr>
                <w:rFonts w:cs="Arial"/>
                <w:szCs w:val="20"/>
              </w:rPr>
            </w:pPr>
            <w:r w:rsidRPr="00D8010F">
              <w:rPr>
                <w:rFonts w:cs="Arial"/>
                <w:szCs w:val="20"/>
              </w:rPr>
              <w:t>Delež oddanih del v % od celote</w:t>
            </w:r>
          </w:p>
        </w:tc>
      </w:tr>
      <w:tr w:rsidR="009F2F58" w:rsidRPr="00D8010F" w14:paraId="429AA259" w14:textId="77777777" w:rsidTr="00A054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0DEC891" w14:textId="77777777" w:rsidR="009F2F58" w:rsidRPr="00D8010F" w:rsidRDefault="009F2F58" w:rsidP="00A054ED">
            <w:pPr>
              <w:jc w:val="center"/>
              <w:rPr>
                <w:rFonts w:cs="Arial"/>
                <w:szCs w:val="20"/>
              </w:rPr>
            </w:pPr>
            <w:r w:rsidRPr="00D8010F">
              <w:rPr>
                <w:rFonts w:cs="Arial"/>
                <w:szCs w:val="20"/>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3DC148E1" w14:textId="77777777" w:rsidR="009F2F58" w:rsidRPr="00D8010F" w:rsidRDefault="009F2F58" w:rsidP="00A054ED">
            <w:pPr>
              <w:rPr>
                <w:rFonts w:cs="Arial"/>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B15B049" w14:textId="77777777" w:rsidR="009F2F58" w:rsidRPr="00D8010F" w:rsidRDefault="009F2F58" w:rsidP="00A054ED">
            <w:pPr>
              <w:rPr>
                <w:rFonts w:cs="Arial"/>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4A18C479" w14:textId="77777777" w:rsidR="009F2F58" w:rsidRPr="00D8010F" w:rsidRDefault="009F2F58" w:rsidP="00A054ED">
            <w:pPr>
              <w:rPr>
                <w:rFonts w:cs="Arial"/>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3363BA3" w14:textId="77777777" w:rsidR="009F2F58" w:rsidRPr="00D8010F" w:rsidRDefault="009F2F58" w:rsidP="00A054ED">
            <w:pPr>
              <w:rPr>
                <w:rFonts w:cs="Arial"/>
                <w:szCs w:val="20"/>
              </w:rPr>
            </w:pPr>
          </w:p>
        </w:tc>
      </w:tr>
      <w:tr w:rsidR="009F2F58" w:rsidRPr="00D8010F" w14:paraId="2BCEC6FE" w14:textId="77777777" w:rsidTr="00A054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14:paraId="41530AC5" w14:textId="77777777" w:rsidR="009F2F58" w:rsidRPr="00D8010F" w:rsidRDefault="009F2F58" w:rsidP="00A054ED">
            <w:pPr>
              <w:jc w:val="center"/>
              <w:rPr>
                <w:rFonts w:cs="Arial"/>
                <w:szCs w:val="20"/>
              </w:rPr>
            </w:pPr>
            <w:r w:rsidRPr="00D8010F">
              <w:rPr>
                <w:rFonts w:cs="Arial"/>
                <w:szCs w:val="20"/>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29D10AA0" w14:textId="77777777" w:rsidR="009F2F58" w:rsidRPr="00D8010F" w:rsidRDefault="009F2F58" w:rsidP="00A054ED">
            <w:pPr>
              <w:rPr>
                <w:rFonts w:cs="Arial"/>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5391548C" w14:textId="77777777" w:rsidR="009F2F58" w:rsidRPr="00D8010F" w:rsidRDefault="009F2F58" w:rsidP="00A054ED">
            <w:pPr>
              <w:rPr>
                <w:rFonts w:cs="Arial"/>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9655016" w14:textId="77777777" w:rsidR="009F2F58" w:rsidRPr="00D8010F" w:rsidRDefault="009F2F58" w:rsidP="00A054ED">
            <w:pPr>
              <w:rPr>
                <w:rFonts w:cs="Arial"/>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0EBE0B93" w14:textId="77777777" w:rsidR="009F2F58" w:rsidRPr="00D8010F" w:rsidRDefault="009F2F58" w:rsidP="00A054ED">
            <w:pPr>
              <w:rPr>
                <w:rFonts w:cs="Arial"/>
                <w:szCs w:val="20"/>
              </w:rPr>
            </w:pPr>
          </w:p>
        </w:tc>
      </w:tr>
    </w:tbl>
    <w:p w14:paraId="36B4C7C7" w14:textId="77777777" w:rsidR="009F2F58" w:rsidRPr="00D8010F" w:rsidRDefault="009F2F58" w:rsidP="009F2F58">
      <w:pPr>
        <w:autoSpaceDE w:val="0"/>
        <w:autoSpaceDN w:val="0"/>
        <w:adjustRightInd w:val="0"/>
        <w:jc w:val="both"/>
        <w:rPr>
          <w:rFonts w:cs="Calibri"/>
          <w:szCs w:val="20"/>
        </w:rPr>
      </w:pPr>
    </w:p>
    <w:p w14:paraId="5060FE66" w14:textId="77777777" w:rsidR="009F2F58" w:rsidRPr="00D8010F" w:rsidRDefault="009F2F58" w:rsidP="009F2F58">
      <w:pPr>
        <w:pStyle w:val="ListParagraph"/>
        <w:numPr>
          <w:ilvl w:val="0"/>
          <w:numId w:val="7"/>
        </w:numPr>
        <w:autoSpaceDE w:val="0"/>
        <w:autoSpaceDN w:val="0"/>
        <w:adjustRightInd w:val="0"/>
        <w:jc w:val="both"/>
        <w:rPr>
          <w:rFonts w:ascii="Verdana" w:hAnsi="Verdana" w:cs="Calibri"/>
          <w:sz w:val="20"/>
          <w:szCs w:val="20"/>
        </w:rPr>
      </w:pPr>
      <w:r w:rsidRPr="00D8010F">
        <w:rPr>
          <w:rFonts w:ascii="Verdana" w:hAnsi="Verdana" w:cs="Calibri"/>
          <w:sz w:val="20"/>
          <w:szCs w:val="20"/>
        </w:rPr>
        <w:t>Naročnik je dolžan namesto glavnega izvajalca poravnati podizvajalčevo terjatev do glavnega izvajalca, za kar podizvajalec predloži pisno soglasje, ki je sestavni del pogodbe.</w:t>
      </w:r>
    </w:p>
    <w:p w14:paraId="340C787B" w14:textId="77777777" w:rsidR="009F2F58" w:rsidRPr="00D8010F" w:rsidRDefault="009F2F58" w:rsidP="009F2F58">
      <w:pPr>
        <w:pStyle w:val="ListParagraph"/>
        <w:numPr>
          <w:ilvl w:val="0"/>
          <w:numId w:val="7"/>
        </w:numPr>
        <w:autoSpaceDE w:val="0"/>
        <w:autoSpaceDN w:val="0"/>
        <w:adjustRightInd w:val="0"/>
        <w:jc w:val="both"/>
        <w:rPr>
          <w:rFonts w:ascii="Verdana" w:hAnsi="Verdana" w:cs="Calibri"/>
          <w:sz w:val="20"/>
          <w:szCs w:val="20"/>
        </w:rPr>
      </w:pPr>
      <w:r w:rsidRPr="00D8010F">
        <w:rPr>
          <w:rFonts w:ascii="Verdana" w:hAnsi="Verdana" w:cs="Calibri"/>
          <w:sz w:val="20"/>
          <w:szCs w:val="20"/>
        </w:rPr>
        <w:t>Izvajalec je dolžan svojemu računu oziroma situaciji obvezno priložiti račune oziroma situacije svojega (jih) podizvajalca (</w:t>
      </w:r>
      <w:proofErr w:type="spellStart"/>
      <w:r w:rsidRPr="00D8010F">
        <w:rPr>
          <w:rFonts w:ascii="Verdana" w:hAnsi="Verdana" w:cs="Calibri"/>
          <w:sz w:val="20"/>
          <w:szCs w:val="20"/>
        </w:rPr>
        <w:t>ev</w:t>
      </w:r>
      <w:proofErr w:type="spellEnd"/>
      <w:r w:rsidRPr="00D8010F">
        <w:rPr>
          <w:rFonts w:ascii="Verdana" w:hAnsi="Verdana" w:cs="Calibri"/>
          <w:sz w:val="20"/>
          <w:szCs w:val="20"/>
        </w:rPr>
        <w:t>), ki jih je predhodno potrdil.</w:t>
      </w:r>
    </w:p>
    <w:p w14:paraId="5D76CFF6" w14:textId="77777777" w:rsidR="009F2F58" w:rsidRPr="00D8010F" w:rsidRDefault="009F2F58" w:rsidP="009F2F58">
      <w:pPr>
        <w:pStyle w:val="ListParagraph"/>
        <w:numPr>
          <w:ilvl w:val="0"/>
          <w:numId w:val="7"/>
        </w:numPr>
        <w:autoSpaceDE w:val="0"/>
        <w:autoSpaceDN w:val="0"/>
        <w:adjustRightInd w:val="0"/>
        <w:jc w:val="both"/>
        <w:rPr>
          <w:rFonts w:ascii="Verdana" w:hAnsi="Verdana" w:cs="Calibri"/>
          <w:sz w:val="20"/>
          <w:szCs w:val="20"/>
        </w:rPr>
      </w:pPr>
      <w:r w:rsidRPr="00D8010F">
        <w:rPr>
          <w:rFonts w:ascii="Verdana" w:hAnsi="Verdana" w:cs="Calibri"/>
          <w:sz w:val="20"/>
          <w:szCs w:val="20"/>
        </w:rPr>
        <w:t>Če neposrednega plačila podizvajalec ni zahteval, bo naročnik od  izvajalca zahteval, da mu najpozneje v 60 dneh od plačila končnega računa oziroma situacije pošlje svojo pisno izjavo in pisno izjavo podizvajalca, da je podizvajalec prejel plačilo za izvedene storitve oziroma dobavljeno blago, neposredno povezano s predmetom javnega naročila.</w:t>
      </w:r>
    </w:p>
    <w:p w14:paraId="321502EF" w14:textId="77777777" w:rsidR="009F2F58" w:rsidRPr="00D8010F" w:rsidRDefault="009F2F58" w:rsidP="009F2F58">
      <w:pPr>
        <w:pStyle w:val="ListParagraph"/>
        <w:numPr>
          <w:ilvl w:val="0"/>
          <w:numId w:val="7"/>
        </w:numPr>
        <w:autoSpaceDE w:val="0"/>
        <w:autoSpaceDN w:val="0"/>
        <w:adjustRightInd w:val="0"/>
        <w:jc w:val="both"/>
        <w:rPr>
          <w:rFonts w:ascii="Verdana" w:hAnsi="Verdana" w:cs="Calibri"/>
          <w:sz w:val="20"/>
          <w:szCs w:val="20"/>
        </w:rPr>
      </w:pPr>
      <w:r w:rsidRPr="00D8010F">
        <w:rPr>
          <w:rFonts w:ascii="Verdana" w:hAnsi="Verdana" w:cs="Calibri"/>
          <w:sz w:val="20"/>
          <w:szCs w:val="20"/>
        </w:rPr>
        <w:t>Izvajalec mora med izvajanjem javnega naročila naročnika obvestiti o morebitnih spremembah informacij  o podizvajalcih  in poslati informacije o novih podizvajalcih, ki jih namerava naknadno vključiti v izvajanje  storitev, in sicer najkasneje v petih dneh po spremembi. V primeru vključitve novih podizvajalcev mora glavni izvajalec skupaj z obvestilom posredovati poleg podatkov iz prvega odstavka te točke tudi podatke:</w:t>
      </w:r>
    </w:p>
    <w:p w14:paraId="6B1E5A3F" w14:textId="77777777" w:rsidR="009F2F58" w:rsidRPr="00D8010F" w:rsidRDefault="009F2F58" w:rsidP="009F2F58">
      <w:pPr>
        <w:numPr>
          <w:ilvl w:val="0"/>
          <w:numId w:val="3"/>
        </w:numPr>
        <w:tabs>
          <w:tab w:val="clear" w:pos="720"/>
        </w:tabs>
        <w:autoSpaceDE w:val="0"/>
        <w:ind w:left="1276" w:hanging="283"/>
        <w:rPr>
          <w:rFonts w:cs="Arial"/>
          <w:szCs w:val="20"/>
          <w:lang w:eastAsia="en-US"/>
        </w:rPr>
      </w:pPr>
      <w:r w:rsidRPr="00D8010F">
        <w:rPr>
          <w:rFonts w:cs="Arial"/>
          <w:szCs w:val="20"/>
          <w:lang w:eastAsia="en-US"/>
        </w:rPr>
        <w:t>kontaktne podatke in zakonite zastopnike predlaganih podizvajalcev,</w:t>
      </w:r>
    </w:p>
    <w:p w14:paraId="06791169" w14:textId="77777777" w:rsidR="009F2F58" w:rsidRPr="00D8010F" w:rsidRDefault="009F2F58" w:rsidP="009F2F58">
      <w:pPr>
        <w:numPr>
          <w:ilvl w:val="0"/>
          <w:numId w:val="3"/>
        </w:numPr>
        <w:tabs>
          <w:tab w:val="clear" w:pos="720"/>
        </w:tabs>
        <w:autoSpaceDE w:val="0"/>
        <w:ind w:left="1276" w:hanging="283"/>
        <w:rPr>
          <w:rFonts w:cs="Arial"/>
          <w:szCs w:val="20"/>
          <w:lang w:eastAsia="en-US"/>
        </w:rPr>
      </w:pPr>
      <w:r w:rsidRPr="00D8010F">
        <w:rPr>
          <w:rFonts w:cs="Arial"/>
          <w:szCs w:val="20"/>
          <w:lang w:eastAsia="en-US"/>
        </w:rPr>
        <w:t>izpolnjene ESPD teh podizvajalcev v skladu z 79. členom ZJN-3 ali izjavo o razlogih za    izključitev ter</w:t>
      </w:r>
    </w:p>
    <w:p w14:paraId="6D9D999F" w14:textId="77777777" w:rsidR="009F2F58" w:rsidRPr="00D8010F" w:rsidRDefault="009F2F58" w:rsidP="009F2F58">
      <w:pPr>
        <w:numPr>
          <w:ilvl w:val="0"/>
          <w:numId w:val="3"/>
        </w:numPr>
        <w:tabs>
          <w:tab w:val="clear" w:pos="720"/>
        </w:tabs>
        <w:autoSpaceDE w:val="0"/>
        <w:ind w:left="1276" w:hanging="283"/>
        <w:rPr>
          <w:rFonts w:cs="Arial"/>
          <w:szCs w:val="20"/>
          <w:lang w:eastAsia="en-US"/>
        </w:rPr>
      </w:pPr>
      <w:r w:rsidRPr="00D8010F">
        <w:rPr>
          <w:rFonts w:cs="Arial"/>
          <w:szCs w:val="20"/>
          <w:lang w:eastAsia="en-US"/>
        </w:rPr>
        <w:t>priložiti zahtevo podizvajalca za neposredno plačilo, če podizvajalec to zahteva.</w:t>
      </w:r>
    </w:p>
    <w:p w14:paraId="521B569B" w14:textId="77777777" w:rsidR="009F2F58" w:rsidRPr="00D8010F" w:rsidRDefault="009F2F58" w:rsidP="009F2F58">
      <w:pPr>
        <w:pStyle w:val="ListParagraph"/>
        <w:numPr>
          <w:ilvl w:val="0"/>
          <w:numId w:val="7"/>
        </w:numPr>
        <w:autoSpaceDE w:val="0"/>
        <w:autoSpaceDN w:val="0"/>
        <w:adjustRightInd w:val="0"/>
        <w:jc w:val="both"/>
        <w:rPr>
          <w:rFonts w:ascii="Verdana" w:hAnsi="Verdana" w:cs="Calibri"/>
          <w:sz w:val="20"/>
          <w:szCs w:val="20"/>
        </w:rPr>
      </w:pPr>
      <w:r w:rsidRPr="00D8010F">
        <w:rPr>
          <w:rFonts w:ascii="Verdana" w:hAnsi="Verdana" w:cs="Calibri"/>
          <w:sz w:val="20"/>
          <w:szCs w:val="20"/>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5C14A33B" w14:textId="7DD65D3C" w:rsidR="009F2F58" w:rsidRPr="00B947CE" w:rsidRDefault="009F2F58" w:rsidP="009F2F58">
      <w:pPr>
        <w:pStyle w:val="ListParagraph"/>
        <w:autoSpaceDE w:val="0"/>
        <w:autoSpaceDN w:val="0"/>
        <w:adjustRightInd w:val="0"/>
        <w:jc w:val="both"/>
        <w:rPr>
          <w:rFonts w:ascii="Verdana" w:hAnsi="Verdana" w:cs="Calibri"/>
          <w:sz w:val="20"/>
          <w:szCs w:val="20"/>
        </w:rPr>
      </w:pPr>
      <w:r w:rsidRPr="00D8010F">
        <w:rPr>
          <w:rFonts w:ascii="Verdana" w:hAnsi="Verdana" w:cs="Calibri"/>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2276E221" w14:textId="464D32A5" w:rsidR="00FB72AD" w:rsidRDefault="00FB72AD" w:rsidP="006241BA">
      <w:pPr>
        <w:widowControl/>
        <w:suppressAutoHyphens w:val="0"/>
        <w:autoSpaceDE w:val="0"/>
        <w:autoSpaceDN w:val="0"/>
        <w:adjustRightInd w:val="0"/>
        <w:jc w:val="center"/>
        <w:rPr>
          <w:rFonts w:eastAsia="Times New Roman" w:cs="Calibri,Bold"/>
          <w:b/>
          <w:bCs/>
          <w:kern w:val="0"/>
          <w:szCs w:val="20"/>
        </w:rPr>
      </w:pPr>
    </w:p>
    <w:p w14:paraId="7DE1E9DA" w14:textId="77777777" w:rsidR="003259BE" w:rsidRDefault="003259BE" w:rsidP="003259BE">
      <w:pPr>
        <w:widowControl/>
        <w:suppressAutoHyphens w:val="0"/>
        <w:autoSpaceDE w:val="0"/>
        <w:autoSpaceDN w:val="0"/>
        <w:adjustRightInd w:val="0"/>
        <w:rPr>
          <w:rFonts w:eastAsia="Times New Roman" w:cs="Calibri,Bold"/>
          <w:b/>
          <w:bCs/>
          <w:kern w:val="0"/>
          <w:szCs w:val="20"/>
        </w:rPr>
      </w:pPr>
    </w:p>
    <w:p w14:paraId="18CE5C21" w14:textId="77777777" w:rsidR="003259BE" w:rsidRDefault="003259BE" w:rsidP="003259BE">
      <w:pPr>
        <w:widowControl/>
        <w:suppressAutoHyphens w:val="0"/>
        <w:autoSpaceDE w:val="0"/>
        <w:autoSpaceDN w:val="0"/>
        <w:adjustRightInd w:val="0"/>
        <w:rPr>
          <w:rFonts w:eastAsia="Times New Roman" w:cs="Calibri,Bold"/>
          <w:b/>
          <w:bCs/>
          <w:kern w:val="0"/>
          <w:szCs w:val="20"/>
        </w:rPr>
      </w:pPr>
    </w:p>
    <w:p w14:paraId="0B78800C" w14:textId="77777777" w:rsidR="003259BE" w:rsidRDefault="003259BE" w:rsidP="003259BE">
      <w:pPr>
        <w:widowControl/>
        <w:suppressAutoHyphens w:val="0"/>
        <w:autoSpaceDE w:val="0"/>
        <w:autoSpaceDN w:val="0"/>
        <w:adjustRightInd w:val="0"/>
        <w:rPr>
          <w:rFonts w:eastAsia="Times New Roman" w:cs="Calibri,Bold"/>
          <w:b/>
          <w:bCs/>
          <w:kern w:val="0"/>
          <w:szCs w:val="20"/>
        </w:rPr>
      </w:pPr>
    </w:p>
    <w:p w14:paraId="0DE62C3D" w14:textId="77777777" w:rsidR="003259BE" w:rsidRDefault="003259BE" w:rsidP="003259BE">
      <w:pPr>
        <w:widowControl/>
        <w:suppressAutoHyphens w:val="0"/>
        <w:autoSpaceDE w:val="0"/>
        <w:autoSpaceDN w:val="0"/>
        <w:adjustRightInd w:val="0"/>
        <w:rPr>
          <w:rFonts w:eastAsia="Times New Roman" w:cs="Calibri,Bold"/>
          <w:b/>
          <w:bCs/>
          <w:kern w:val="0"/>
          <w:szCs w:val="20"/>
        </w:rPr>
      </w:pPr>
    </w:p>
    <w:p w14:paraId="5B2D51A7" w14:textId="77777777" w:rsidR="003259BE" w:rsidRDefault="003259BE" w:rsidP="003259BE">
      <w:pPr>
        <w:widowControl/>
        <w:suppressAutoHyphens w:val="0"/>
        <w:autoSpaceDE w:val="0"/>
        <w:autoSpaceDN w:val="0"/>
        <w:adjustRightInd w:val="0"/>
        <w:rPr>
          <w:rFonts w:eastAsia="Times New Roman" w:cs="Calibri,Bold"/>
          <w:b/>
          <w:bCs/>
          <w:kern w:val="0"/>
          <w:szCs w:val="20"/>
        </w:rPr>
      </w:pPr>
    </w:p>
    <w:p w14:paraId="37D9320B" w14:textId="77777777" w:rsidR="003259BE" w:rsidRPr="00B947CE" w:rsidRDefault="003259BE" w:rsidP="006241BA">
      <w:pPr>
        <w:widowControl/>
        <w:suppressAutoHyphens w:val="0"/>
        <w:autoSpaceDE w:val="0"/>
        <w:autoSpaceDN w:val="0"/>
        <w:adjustRightInd w:val="0"/>
        <w:jc w:val="center"/>
        <w:rPr>
          <w:rFonts w:eastAsia="Times New Roman" w:cs="Calibri,Bold"/>
          <w:b/>
          <w:bCs/>
          <w:kern w:val="0"/>
          <w:szCs w:val="20"/>
        </w:rPr>
      </w:pPr>
    </w:p>
    <w:p w14:paraId="3C8B3E49" w14:textId="202C712E" w:rsidR="005652C4" w:rsidRPr="00B947CE" w:rsidRDefault="005652C4" w:rsidP="008C20BC">
      <w:pPr>
        <w:widowControl/>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PLAČILNI POGOJI</w:t>
      </w:r>
    </w:p>
    <w:p w14:paraId="44E151DB" w14:textId="77777777" w:rsidR="00CC61E7" w:rsidRPr="00B947CE" w:rsidRDefault="00CC61E7" w:rsidP="008C20BC">
      <w:pPr>
        <w:widowControl/>
        <w:suppressAutoHyphens w:val="0"/>
        <w:autoSpaceDE w:val="0"/>
        <w:autoSpaceDN w:val="0"/>
        <w:adjustRightInd w:val="0"/>
        <w:jc w:val="center"/>
        <w:rPr>
          <w:rFonts w:eastAsia="Times New Roman" w:cs="Calibri,Bold"/>
          <w:b/>
          <w:bCs/>
          <w:kern w:val="0"/>
          <w:szCs w:val="20"/>
        </w:rPr>
      </w:pPr>
    </w:p>
    <w:p w14:paraId="130E2883" w14:textId="77777777" w:rsidR="005652C4" w:rsidRPr="00B947CE" w:rsidRDefault="001A410F" w:rsidP="002E37D6">
      <w:pPr>
        <w:widowControl/>
        <w:numPr>
          <w:ilvl w:val="0"/>
          <w:numId w:val="5"/>
        </w:numPr>
        <w:suppressAutoHyphens w:val="0"/>
        <w:autoSpaceDE w:val="0"/>
        <w:autoSpaceDN w:val="0"/>
        <w:adjustRightInd w:val="0"/>
        <w:jc w:val="center"/>
        <w:rPr>
          <w:rFonts w:eastAsia="Times New Roman" w:cs="Calibri,Bold"/>
          <w:b/>
          <w:bCs/>
          <w:kern w:val="0"/>
          <w:szCs w:val="20"/>
        </w:rPr>
      </w:pPr>
      <w:r w:rsidRPr="00B947CE">
        <w:rPr>
          <w:rFonts w:eastAsia="Times New Roman" w:cs="Calibri,Bold"/>
          <w:b/>
          <w:bCs/>
          <w:kern w:val="0"/>
          <w:szCs w:val="20"/>
        </w:rPr>
        <w:t xml:space="preserve"> </w:t>
      </w:r>
      <w:r w:rsidR="005652C4" w:rsidRPr="00B947CE">
        <w:rPr>
          <w:rFonts w:eastAsia="Times New Roman" w:cs="Calibri,Bold"/>
          <w:b/>
          <w:bCs/>
          <w:kern w:val="0"/>
          <w:szCs w:val="20"/>
        </w:rPr>
        <w:t>člen</w:t>
      </w:r>
    </w:p>
    <w:p w14:paraId="2134D6EC" w14:textId="77777777" w:rsidR="005652C4" w:rsidRPr="00B947CE" w:rsidRDefault="005652C4" w:rsidP="00C3624C">
      <w:pPr>
        <w:widowControl/>
        <w:suppressAutoHyphens w:val="0"/>
        <w:autoSpaceDE w:val="0"/>
        <w:autoSpaceDN w:val="0"/>
        <w:adjustRightInd w:val="0"/>
        <w:jc w:val="both"/>
        <w:rPr>
          <w:rFonts w:eastAsia="Times New Roman" w:cs="Calibri"/>
          <w:kern w:val="0"/>
          <w:szCs w:val="20"/>
        </w:rPr>
      </w:pPr>
    </w:p>
    <w:p w14:paraId="43B1E109" w14:textId="77777777" w:rsidR="00E8401E" w:rsidRPr="00B947CE" w:rsidRDefault="00E8401E" w:rsidP="004E3D03">
      <w:pPr>
        <w:pStyle w:val="Default"/>
        <w:numPr>
          <w:ilvl w:val="0"/>
          <w:numId w:val="27"/>
        </w:numPr>
        <w:jc w:val="both"/>
        <w:rPr>
          <w:rFonts w:ascii="Verdana" w:hAnsi="Verdana"/>
          <w:sz w:val="20"/>
          <w:szCs w:val="20"/>
        </w:rPr>
      </w:pPr>
      <w:r w:rsidRPr="00B947CE">
        <w:rPr>
          <w:rFonts w:ascii="Verdana" w:hAnsi="Verdana"/>
          <w:sz w:val="20"/>
          <w:szCs w:val="20"/>
        </w:rPr>
        <w:t xml:space="preserve">Izvajalec izstavi e-račun mesečno v dvanajstinah od pogodbene vrednosti. E-račun se izda v začetku meseca za pretekli mesec. </w:t>
      </w:r>
    </w:p>
    <w:p w14:paraId="20601C77" w14:textId="519B5105" w:rsidR="00FD629B" w:rsidRPr="00B947CE" w:rsidRDefault="00AF518D" w:rsidP="00AF518D">
      <w:pPr>
        <w:pStyle w:val="ListParagraph"/>
        <w:numPr>
          <w:ilvl w:val="0"/>
          <w:numId w:val="27"/>
        </w:numPr>
        <w:shd w:val="clear" w:color="auto" w:fill="FFFFFF" w:themeFill="background1"/>
        <w:jc w:val="both"/>
        <w:rPr>
          <w:rFonts w:ascii="Verdana" w:hAnsi="Verdana"/>
          <w:sz w:val="20"/>
          <w:szCs w:val="20"/>
        </w:rPr>
      </w:pPr>
      <w:r w:rsidRPr="00AF518D">
        <w:rPr>
          <w:rFonts w:ascii="Verdana" w:hAnsi="Verdana"/>
          <w:sz w:val="20"/>
          <w:szCs w:val="20"/>
        </w:rPr>
        <w:t xml:space="preserve">Rok plačila je </w:t>
      </w:r>
      <w:r w:rsidR="00A60626">
        <w:rPr>
          <w:rFonts w:ascii="Verdana" w:hAnsi="Verdana"/>
          <w:sz w:val="20"/>
          <w:szCs w:val="20"/>
        </w:rPr>
        <w:t xml:space="preserve">60 (šestdeset) </w:t>
      </w:r>
      <w:r w:rsidRPr="00AF518D">
        <w:rPr>
          <w:rFonts w:ascii="Verdana" w:hAnsi="Verdana"/>
          <w:sz w:val="20"/>
          <w:szCs w:val="20"/>
        </w:rPr>
        <w:t>dni od uradnega prejema pravilno izstavljenega računa na račun izvajalca.</w:t>
      </w:r>
      <w:r>
        <w:rPr>
          <w:rFonts w:ascii="Verdana" w:hAnsi="Verdana"/>
          <w:sz w:val="20"/>
          <w:szCs w:val="20"/>
        </w:rPr>
        <w:t xml:space="preserve"> </w:t>
      </w:r>
      <w:r w:rsidRPr="00AF518D">
        <w:rPr>
          <w:rFonts w:ascii="Verdana" w:hAnsi="Verdana"/>
          <w:sz w:val="20"/>
          <w:szCs w:val="20"/>
        </w:rPr>
        <w:t xml:space="preserve">Naročnik bo opravljene storitve plačeval v roku </w:t>
      </w:r>
      <w:r w:rsidR="00A60626">
        <w:rPr>
          <w:rFonts w:ascii="Verdana" w:hAnsi="Verdana"/>
          <w:sz w:val="20"/>
          <w:szCs w:val="20"/>
        </w:rPr>
        <w:t>60</w:t>
      </w:r>
      <w:r w:rsidRPr="00AF518D">
        <w:rPr>
          <w:rFonts w:ascii="Verdana" w:hAnsi="Verdana"/>
          <w:sz w:val="20"/>
          <w:szCs w:val="20"/>
        </w:rPr>
        <w:t xml:space="preserve"> dni po prejemu pravilno izstavljenega e-računa. </w:t>
      </w:r>
      <w:r w:rsidR="00FD629B" w:rsidRPr="00B947CE">
        <w:rPr>
          <w:rFonts w:ascii="Verdana" w:hAnsi="Verdana"/>
          <w:sz w:val="20"/>
          <w:szCs w:val="20"/>
        </w:rPr>
        <w:t xml:space="preserve">Izvajalec obračuna DDV v skladu z veljavno zakonodajo. </w:t>
      </w:r>
    </w:p>
    <w:p w14:paraId="7A430D77" w14:textId="77777777" w:rsidR="00205F2E" w:rsidRPr="00B947CE" w:rsidRDefault="00205F2E" w:rsidP="004E3D03">
      <w:pPr>
        <w:pStyle w:val="ListParagraph"/>
        <w:numPr>
          <w:ilvl w:val="0"/>
          <w:numId w:val="27"/>
        </w:numPr>
        <w:shd w:val="clear" w:color="auto" w:fill="FFFFFF" w:themeFill="background1"/>
        <w:jc w:val="both"/>
        <w:rPr>
          <w:rFonts w:ascii="Verdana" w:hAnsi="Verdana"/>
          <w:sz w:val="20"/>
          <w:szCs w:val="20"/>
        </w:rPr>
      </w:pPr>
      <w:r w:rsidRPr="00B947CE">
        <w:rPr>
          <w:rFonts w:ascii="Verdana" w:hAnsi="Verdana"/>
          <w:sz w:val="20"/>
          <w:szCs w:val="20"/>
        </w:rPr>
        <w:t>Če izvajalec nima sedeža v državi naročnika, naročnik, ki je zavezanec za DDV sam obračuna in odvede DDV, ter tako dobavitelju, ki nima sedeža v državi naročnika izplača pogodbeno vrednost brez DDV. Če dobavitelj nima sedeža v državi naročnika, naročniku, ki ni zavezanec za DDV izstavi račun z DDV po stopnji 22 % na podlagi 1. točke prvega odstavka 76. člena ZDDV-1. V tem primeru posamezni naročnik plača račun z DDV, obračun DDV pa izvede dobavitelj.</w:t>
      </w:r>
    </w:p>
    <w:p w14:paraId="446F0C37" w14:textId="77777777" w:rsidR="006F352D" w:rsidRPr="00B947CE" w:rsidRDefault="006F352D" w:rsidP="008C20BC">
      <w:pPr>
        <w:widowControl/>
        <w:suppressAutoHyphens w:val="0"/>
        <w:autoSpaceDE w:val="0"/>
        <w:autoSpaceDN w:val="0"/>
        <w:adjustRightInd w:val="0"/>
        <w:jc w:val="center"/>
        <w:rPr>
          <w:rFonts w:eastAsia="Times New Roman" w:cs="Calibri,Bold"/>
          <w:b/>
          <w:bCs/>
          <w:kern w:val="0"/>
          <w:szCs w:val="20"/>
        </w:rPr>
      </w:pPr>
    </w:p>
    <w:p w14:paraId="0EF3F6DA" w14:textId="77777777" w:rsidR="005652C4" w:rsidRPr="00D8010F" w:rsidRDefault="005652C4" w:rsidP="007612E6">
      <w:pPr>
        <w:widowControl/>
        <w:suppressAutoHyphens w:val="0"/>
        <w:autoSpaceDE w:val="0"/>
        <w:autoSpaceDN w:val="0"/>
        <w:adjustRightInd w:val="0"/>
        <w:jc w:val="center"/>
        <w:rPr>
          <w:rFonts w:eastAsia="Times New Roman" w:cs="Calibri,Bold"/>
          <w:b/>
          <w:bCs/>
          <w:kern w:val="0"/>
          <w:szCs w:val="20"/>
        </w:rPr>
      </w:pPr>
      <w:r w:rsidRPr="00D8010F">
        <w:rPr>
          <w:rFonts w:eastAsia="Times New Roman" w:cs="Calibri,Bold"/>
          <w:b/>
          <w:bCs/>
          <w:kern w:val="0"/>
          <w:szCs w:val="20"/>
        </w:rPr>
        <w:t xml:space="preserve">VAROVANJE IN ZAŠČITA PODATKOV </w:t>
      </w:r>
    </w:p>
    <w:p w14:paraId="4051C3F0" w14:textId="77777777" w:rsidR="00F5632A" w:rsidRPr="00D8010F" w:rsidRDefault="00F5632A" w:rsidP="007612E6">
      <w:pPr>
        <w:widowControl/>
        <w:suppressAutoHyphens w:val="0"/>
        <w:autoSpaceDE w:val="0"/>
        <w:autoSpaceDN w:val="0"/>
        <w:adjustRightInd w:val="0"/>
        <w:jc w:val="center"/>
        <w:rPr>
          <w:rFonts w:eastAsia="Times New Roman" w:cs="Calibri,Bold"/>
          <w:b/>
          <w:bCs/>
          <w:kern w:val="0"/>
          <w:szCs w:val="20"/>
        </w:rPr>
      </w:pPr>
    </w:p>
    <w:p w14:paraId="1BD6B79D" w14:textId="77777777" w:rsidR="005652C4" w:rsidRPr="00D8010F" w:rsidRDefault="001A410F" w:rsidP="002E37D6">
      <w:pPr>
        <w:widowControl/>
        <w:numPr>
          <w:ilvl w:val="0"/>
          <w:numId w:val="5"/>
        </w:numPr>
        <w:suppressAutoHyphens w:val="0"/>
        <w:autoSpaceDE w:val="0"/>
        <w:autoSpaceDN w:val="0"/>
        <w:adjustRightInd w:val="0"/>
        <w:jc w:val="center"/>
        <w:rPr>
          <w:rFonts w:eastAsia="Times New Roman" w:cs="Calibri,Bold"/>
          <w:b/>
          <w:bCs/>
          <w:kern w:val="0"/>
          <w:szCs w:val="20"/>
        </w:rPr>
      </w:pPr>
      <w:r w:rsidRPr="00D8010F">
        <w:rPr>
          <w:rFonts w:eastAsia="Times New Roman" w:cs="Calibri,Bold"/>
          <w:b/>
          <w:bCs/>
          <w:kern w:val="0"/>
          <w:szCs w:val="20"/>
        </w:rPr>
        <w:t xml:space="preserve"> </w:t>
      </w:r>
      <w:r w:rsidR="005652C4" w:rsidRPr="00D8010F">
        <w:rPr>
          <w:rFonts w:eastAsia="Times New Roman" w:cs="Calibri,Bold"/>
          <w:b/>
          <w:bCs/>
          <w:kern w:val="0"/>
          <w:szCs w:val="20"/>
        </w:rPr>
        <w:t>člen</w:t>
      </w:r>
    </w:p>
    <w:p w14:paraId="174ECB51" w14:textId="77777777" w:rsidR="00F5632A" w:rsidRPr="00D8010F" w:rsidRDefault="00F5632A" w:rsidP="00F5632A">
      <w:pPr>
        <w:adjustRightInd w:val="0"/>
        <w:spacing w:line="260" w:lineRule="exact"/>
        <w:jc w:val="both"/>
        <w:textAlignment w:val="baseline"/>
        <w:rPr>
          <w:rFonts w:eastAsia="Times New Roman" w:cs="Arial"/>
          <w:szCs w:val="20"/>
        </w:rPr>
      </w:pPr>
    </w:p>
    <w:p w14:paraId="7075984A" w14:textId="24C7AB88" w:rsidR="00E008C8" w:rsidRPr="00797E5E" w:rsidRDefault="00B947CE" w:rsidP="00B947CE">
      <w:pPr>
        <w:pStyle w:val="Navaden"/>
        <w:widowControl/>
        <w:ind w:left="851" w:right="-3" w:hanging="425"/>
        <w:jc w:val="both"/>
        <w:rPr>
          <w:rFonts w:ascii="Verdana" w:hAnsi="Verdana"/>
          <w:lang w:eastAsia="sl-SI"/>
        </w:rPr>
      </w:pPr>
      <w:r>
        <w:rPr>
          <w:rFonts w:ascii="Verdana" w:hAnsi="Verdana"/>
          <w:lang w:eastAsia="sl-SI"/>
        </w:rPr>
        <w:t xml:space="preserve">1) </w:t>
      </w:r>
      <w:r w:rsidR="00E008C8" w:rsidRPr="00797E5E">
        <w:rPr>
          <w:rFonts w:ascii="Verdana" w:hAnsi="Verdana"/>
          <w:lang w:eastAsia="sl-SI"/>
        </w:rPr>
        <w:t xml:space="preserve">Pogodbeni stranki bosta zadržali vse podatke razkrite s strani nasprotne stranke, do katerih </w:t>
      </w:r>
      <w:r>
        <w:rPr>
          <w:rFonts w:ascii="Verdana" w:hAnsi="Verdana"/>
          <w:lang w:eastAsia="sl-SI"/>
        </w:rPr>
        <w:t xml:space="preserve">   </w:t>
      </w:r>
      <w:r w:rsidR="00E008C8" w:rsidRPr="00797E5E">
        <w:rPr>
          <w:rFonts w:ascii="Verdana" w:hAnsi="Verdana"/>
          <w:lang w:eastAsia="sl-SI"/>
        </w:rPr>
        <w:t>bosta prišli v trajanju in v zvezi z izvrševanjem svojih obveznosti po tej pogodbi (»zaupne informacije«), v zaupnosti za obdobje treh let od datuma razkritja. Zaupne informacije pomenijo vse podatke, ob razkritju označene kot zaupne.</w:t>
      </w:r>
    </w:p>
    <w:p w14:paraId="6A6031A3" w14:textId="77777777" w:rsidR="00E008C8" w:rsidRPr="00797E5E" w:rsidRDefault="00E008C8" w:rsidP="00B947CE">
      <w:pPr>
        <w:pStyle w:val="Navaden"/>
        <w:widowControl/>
        <w:ind w:left="567" w:right="-3"/>
        <w:jc w:val="both"/>
        <w:rPr>
          <w:rFonts w:ascii="Verdana" w:hAnsi="Verdana"/>
          <w:lang w:eastAsia="sl-SI"/>
        </w:rPr>
      </w:pPr>
    </w:p>
    <w:p w14:paraId="075D23A5" w14:textId="29B6C7E6" w:rsidR="00E008C8" w:rsidRPr="00797E5E" w:rsidRDefault="00B947CE" w:rsidP="00B947CE">
      <w:pPr>
        <w:pStyle w:val="Navaden"/>
        <w:widowControl/>
        <w:ind w:left="851" w:right="-3" w:hanging="425"/>
        <w:jc w:val="both"/>
        <w:rPr>
          <w:rFonts w:ascii="Verdana" w:hAnsi="Verdana"/>
          <w:lang w:eastAsia="sl-SI"/>
        </w:rPr>
      </w:pPr>
      <w:r>
        <w:rPr>
          <w:rFonts w:ascii="Verdana" w:hAnsi="Verdana"/>
          <w:lang w:eastAsia="sl-SI"/>
        </w:rPr>
        <w:t xml:space="preserve">2) </w:t>
      </w:r>
      <w:r w:rsidR="00E008C8" w:rsidRPr="00797E5E">
        <w:rPr>
          <w:rFonts w:ascii="Verdana" w:hAnsi="Verdana"/>
          <w:lang w:eastAsia="sl-SI"/>
        </w:rPr>
        <w:t xml:space="preserve">Podatki, ki so bili pred izvedbo te pogodbe v javni domeni, ali ki postanejo takšni brez krivde katerekoli pogodbene stranke, in ki so bili pred izvedbo te pogodbe v zakoniti lasti nasprotne pogodbene stranke, ali podatki, ki se razkrijejo vladnemu organu, kot to zahteva zakon, se ne obravnavajo kot zaupni podatki. Poleg tega se pogodbeni stranki strinjata, da se zaupne podatke razkrije samo za tiste zaposlene ali zastopnike (vključno z zaposlenimi ali zastopniki podružnic), ko je to potrebno za izvajanje obveznosti po tej pogodbi,  in ki so potrebni za zaščito pred nepooblaščenim razkritjem. </w:t>
      </w:r>
    </w:p>
    <w:p w14:paraId="1B2D13DC" w14:textId="77777777" w:rsidR="00E008C8" w:rsidRPr="00797E5E" w:rsidRDefault="00E008C8" w:rsidP="00B947CE">
      <w:pPr>
        <w:pStyle w:val="Navaden"/>
        <w:widowControl/>
        <w:ind w:left="851" w:right="-3" w:hanging="425"/>
        <w:jc w:val="both"/>
        <w:rPr>
          <w:rFonts w:ascii="Verdana" w:hAnsi="Verdana"/>
          <w:lang w:eastAsia="sl-SI"/>
        </w:rPr>
      </w:pPr>
    </w:p>
    <w:p w14:paraId="2B5FAB20" w14:textId="178623B9" w:rsidR="00E008C8" w:rsidRPr="00431DE8" w:rsidRDefault="00B947CE" w:rsidP="00B947CE">
      <w:pPr>
        <w:pStyle w:val="Navaden1"/>
        <w:widowControl/>
        <w:ind w:left="851" w:right="-3" w:hanging="284"/>
        <w:jc w:val="both"/>
        <w:rPr>
          <w:rFonts w:ascii="Verdana" w:hAnsi="Verdana"/>
          <w:lang w:eastAsia="sl-SI"/>
        </w:rPr>
      </w:pPr>
      <w:r>
        <w:rPr>
          <w:rFonts w:ascii="Verdana" w:hAnsi="Verdana"/>
          <w:lang w:eastAsia="sl-SI"/>
        </w:rPr>
        <w:t xml:space="preserve">3) </w:t>
      </w:r>
      <w:r w:rsidR="00E008C8" w:rsidRPr="00431DE8">
        <w:rPr>
          <w:rFonts w:ascii="Verdana" w:hAnsi="Verdana"/>
          <w:lang w:eastAsia="sl-SI"/>
        </w:rPr>
        <w:t>Za zagotavljanje storitev tehnične podpore ni potreben kakršenkoli dostop do in/ali obdelava osebnih podatkov v prostorih in/ali na računalniški opremi izvajalca ni predvidena. To pomeni v obsegu, v katerem ste Oracle-u posredovali osebne podatke za namen storitev tehnične podpore, ki ste jih naročili v skladu s to pogodbo, bo Oracle ravnal v skladu:</w:t>
      </w:r>
    </w:p>
    <w:p w14:paraId="1034BA0D" w14:textId="77777777" w:rsidR="00E008C8" w:rsidRPr="00431DE8" w:rsidRDefault="00E008C8" w:rsidP="00B947CE">
      <w:pPr>
        <w:pStyle w:val="ListParagraph"/>
        <w:numPr>
          <w:ilvl w:val="0"/>
          <w:numId w:val="35"/>
        </w:numPr>
        <w:ind w:left="851" w:hanging="284"/>
        <w:contextualSpacing w:val="0"/>
        <w:jc w:val="both"/>
        <w:rPr>
          <w:rFonts w:ascii="Verdana" w:hAnsi="Verdana"/>
          <w:sz w:val="20"/>
          <w:szCs w:val="20"/>
        </w:rPr>
      </w:pPr>
      <w:r w:rsidRPr="00431DE8">
        <w:rPr>
          <w:rFonts w:ascii="Verdana" w:hAnsi="Verdana"/>
          <w:sz w:val="20"/>
          <w:szCs w:val="20"/>
        </w:rPr>
        <w:t xml:space="preserve">z ustreznimi Oracle pravili o zasebnosti, ki veljajo za ponujene storitve, ki so na voljo na: </w:t>
      </w:r>
      <w:hyperlink r:id="rId9" w:history="1">
        <w:r w:rsidRPr="00431DE8">
          <w:rPr>
            <w:rFonts w:ascii="Verdana" w:hAnsi="Verdana"/>
            <w:sz w:val="20"/>
            <w:szCs w:val="20"/>
          </w:rPr>
          <w:t>http://www.oracle.com/us/legal/privacy/overview/index.html</w:t>
        </w:r>
      </w:hyperlink>
      <w:r w:rsidRPr="00431DE8">
        <w:rPr>
          <w:rFonts w:ascii="Verdana" w:hAnsi="Verdana"/>
          <w:sz w:val="20"/>
          <w:szCs w:val="20"/>
        </w:rPr>
        <w:t xml:space="preserve">; </w:t>
      </w:r>
    </w:p>
    <w:p w14:paraId="51D24CE1" w14:textId="77777777" w:rsidR="00E008C8" w:rsidRPr="00431DE8" w:rsidRDefault="00E008C8" w:rsidP="00B947CE">
      <w:pPr>
        <w:pStyle w:val="ListParagraph"/>
        <w:numPr>
          <w:ilvl w:val="0"/>
          <w:numId w:val="35"/>
        </w:numPr>
        <w:ind w:left="851" w:hanging="284"/>
        <w:contextualSpacing w:val="0"/>
        <w:jc w:val="both"/>
        <w:rPr>
          <w:rFonts w:ascii="Verdana" w:hAnsi="Verdana"/>
          <w:sz w:val="20"/>
          <w:szCs w:val="20"/>
        </w:rPr>
      </w:pPr>
      <w:r w:rsidRPr="00431DE8">
        <w:rPr>
          <w:rFonts w:ascii="Verdana" w:hAnsi="Verdana"/>
          <w:sz w:val="20"/>
          <w:szCs w:val="20"/>
        </w:rPr>
        <w:t xml:space="preserve">z veljavnimi administrativnimi, fizičnimi, tehničnimi in drugimi varovalkami ter drugimi ustreznimi vidiki upravljanja sistemov in vsebine, ki so na voljo na </w:t>
      </w:r>
      <w:hyperlink r:id="rId10" w:history="1">
        <w:r w:rsidRPr="00431DE8">
          <w:rPr>
            <w:rFonts w:ascii="Verdana" w:hAnsi="Verdana"/>
            <w:sz w:val="20"/>
            <w:szCs w:val="20"/>
          </w:rPr>
          <w:t>http://www.oracle.com/us/corporate/contracts/</w:t>
        </w:r>
      </w:hyperlink>
      <w:r w:rsidRPr="00431DE8">
        <w:rPr>
          <w:rFonts w:ascii="Verdana" w:hAnsi="Verdana"/>
          <w:sz w:val="20"/>
          <w:szCs w:val="20"/>
        </w:rPr>
        <w:t>; in</w:t>
      </w:r>
    </w:p>
    <w:p w14:paraId="0BDC2A82" w14:textId="77777777" w:rsidR="00E008C8" w:rsidRPr="00431DE8" w:rsidRDefault="00E008C8" w:rsidP="00B947CE">
      <w:pPr>
        <w:pStyle w:val="ListParagraph"/>
        <w:numPr>
          <w:ilvl w:val="0"/>
          <w:numId w:val="35"/>
        </w:numPr>
        <w:ind w:left="851" w:hanging="284"/>
        <w:contextualSpacing w:val="0"/>
        <w:jc w:val="both"/>
        <w:rPr>
          <w:rFonts w:ascii="Verdana" w:hAnsi="Verdana"/>
          <w:sz w:val="20"/>
          <w:szCs w:val="20"/>
        </w:rPr>
      </w:pPr>
      <w:r w:rsidRPr="00431DE8">
        <w:rPr>
          <w:rFonts w:ascii="Verdana" w:hAnsi="Verdana"/>
          <w:sz w:val="20"/>
          <w:szCs w:val="20"/>
        </w:rPr>
        <w:t xml:space="preserve">z veljavno različico Sporazuma o Obdelavi Podatkov za </w:t>
      </w:r>
      <w:proofErr w:type="spellStart"/>
      <w:r w:rsidRPr="00431DE8">
        <w:rPr>
          <w:rFonts w:ascii="Verdana" w:hAnsi="Verdana"/>
          <w:sz w:val="20"/>
          <w:szCs w:val="20"/>
        </w:rPr>
        <w:t>Oraclove</w:t>
      </w:r>
      <w:proofErr w:type="spellEnd"/>
      <w:r w:rsidRPr="00431DE8">
        <w:rPr>
          <w:rFonts w:ascii="Verdana" w:hAnsi="Verdana"/>
          <w:sz w:val="20"/>
          <w:szCs w:val="20"/>
        </w:rPr>
        <w:t xml:space="preserve"> Storitve (»Sporazum o Obdelavi Podatkov«). Različica Sporazuma o Obdelavi Podatkov, ki velja za Vaše naročilo, je na voljo na:</w:t>
      </w:r>
    </w:p>
    <w:p w14:paraId="0A138F54" w14:textId="43231222" w:rsidR="00CD36F7" w:rsidRPr="00431DE8" w:rsidRDefault="006B1DBC" w:rsidP="00B947CE">
      <w:pPr>
        <w:pStyle w:val="ListParagraph"/>
        <w:ind w:left="851"/>
        <w:contextualSpacing w:val="0"/>
        <w:jc w:val="both"/>
        <w:rPr>
          <w:rFonts w:ascii="Verdana" w:hAnsi="Verdana"/>
          <w:sz w:val="20"/>
          <w:szCs w:val="20"/>
        </w:rPr>
      </w:pPr>
      <w:hyperlink r:id="rId11" w:anchor="data-processing" w:history="1">
        <w:r w:rsidR="00E008C8" w:rsidRPr="00431DE8">
          <w:rPr>
            <w:rFonts w:ascii="Verdana" w:hAnsi="Verdana"/>
            <w:sz w:val="20"/>
            <w:szCs w:val="20"/>
          </w:rPr>
          <w:t>https://www.oracle.com/corporate/contracts/cloud-services/contracts.html#data-processing</w:t>
        </w:r>
      </w:hyperlink>
      <w:r w:rsidR="00E008C8" w:rsidRPr="00431DE8">
        <w:rPr>
          <w:rFonts w:ascii="Verdana" w:hAnsi="Verdana"/>
          <w:sz w:val="20"/>
          <w:szCs w:val="20"/>
        </w:rPr>
        <w:t xml:space="preserve"> in predstavlja sestavni del te pogodbe.</w:t>
      </w:r>
    </w:p>
    <w:p w14:paraId="52E21232" w14:textId="528523CF" w:rsidR="00CE5B34" w:rsidRPr="00431DE8" w:rsidRDefault="00CE5B34" w:rsidP="00C3624C">
      <w:pPr>
        <w:widowControl/>
        <w:suppressAutoHyphens w:val="0"/>
        <w:autoSpaceDE w:val="0"/>
        <w:autoSpaceDN w:val="0"/>
        <w:adjustRightInd w:val="0"/>
        <w:jc w:val="both"/>
        <w:rPr>
          <w:rFonts w:eastAsia="Times New Roman" w:cs="Calibri"/>
          <w:kern w:val="0"/>
          <w:szCs w:val="20"/>
        </w:rPr>
      </w:pPr>
    </w:p>
    <w:p w14:paraId="45E0FCC1" w14:textId="77777777" w:rsidR="005652C4" w:rsidRPr="00431DE8" w:rsidRDefault="005652C4" w:rsidP="00015F93">
      <w:pPr>
        <w:widowControl/>
        <w:suppressAutoHyphens w:val="0"/>
        <w:autoSpaceDE w:val="0"/>
        <w:autoSpaceDN w:val="0"/>
        <w:adjustRightInd w:val="0"/>
        <w:jc w:val="center"/>
        <w:rPr>
          <w:rFonts w:eastAsia="Times New Roman" w:cs="Calibri,Bold"/>
          <w:b/>
          <w:bCs/>
          <w:kern w:val="0"/>
          <w:szCs w:val="20"/>
        </w:rPr>
      </w:pPr>
      <w:r w:rsidRPr="00431DE8">
        <w:rPr>
          <w:rFonts w:eastAsia="Times New Roman" w:cs="Calibri,Bold"/>
          <w:b/>
          <w:bCs/>
          <w:kern w:val="0"/>
          <w:szCs w:val="20"/>
        </w:rPr>
        <w:t>REŠEVANJE SPOROV</w:t>
      </w:r>
    </w:p>
    <w:p w14:paraId="634D43DD" w14:textId="77777777" w:rsidR="003D5800" w:rsidRPr="00431DE8" w:rsidRDefault="003D5800" w:rsidP="00015F93">
      <w:pPr>
        <w:widowControl/>
        <w:suppressAutoHyphens w:val="0"/>
        <w:autoSpaceDE w:val="0"/>
        <w:autoSpaceDN w:val="0"/>
        <w:adjustRightInd w:val="0"/>
        <w:jc w:val="center"/>
        <w:rPr>
          <w:rFonts w:eastAsia="Times New Roman" w:cs="Calibri,Bold"/>
          <w:b/>
          <w:bCs/>
          <w:kern w:val="0"/>
          <w:szCs w:val="20"/>
        </w:rPr>
      </w:pPr>
    </w:p>
    <w:p w14:paraId="263167A1" w14:textId="6F822DE3" w:rsidR="005652C4" w:rsidRPr="00431DE8" w:rsidRDefault="00785190" w:rsidP="002E37D6">
      <w:pPr>
        <w:widowControl/>
        <w:numPr>
          <w:ilvl w:val="0"/>
          <w:numId w:val="5"/>
        </w:numPr>
        <w:suppressAutoHyphens w:val="0"/>
        <w:autoSpaceDE w:val="0"/>
        <w:autoSpaceDN w:val="0"/>
        <w:adjustRightInd w:val="0"/>
        <w:jc w:val="center"/>
        <w:rPr>
          <w:rFonts w:eastAsia="Times New Roman" w:cs="Calibri,Bold"/>
          <w:b/>
          <w:bCs/>
          <w:kern w:val="0"/>
          <w:szCs w:val="20"/>
        </w:rPr>
      </w:pPr>
      <w:r w:rsidRPr="00431DE8">
        <w:rPr>
          <w:rFonts w:eastAsia="Times New Roman" w:cs="Calibri,Bold"/>
          <w:b/>
          <w:bCs/>
          <w:kern w:val="0"/>
          <w:szCs w:val="20"/>
        </w:rPr>
        <w:t xml:space="preserve"> </w:t>
      </w:r>
      <w:r w:rsidR="005652C4" w:rsidRPr="00431DE8">
        <w:rPr>
          <w:rFonts w:eastAsia="Times New Roman" w:cs="Calibri,Bold"/>
          <w:b/>
          <w:bCs/>
          <w:kern w:val="0"/>
          <w:szCs w:val="20"/>
        </w:rPr>
        <w:t>člen</w:t>
      </w:r>
    </w:p>
    <w:p w14:paraId="50614602" w14:textId="77777777" w:rsidR="008A5E74" w:rsidRPr="00431DE8" w:rsidRDefault="008A5E74" w:rsidP="00C3624C">
      <w:pPr>
        <w:widowControl/>
        <w:suppressAutoHyphens w:val="0"/>
        <w:autoSpaceDE w:val="0"/>
        <w:autoSpaceDN w:val="0"/>
        <w:adjustRightInd w:val="0"/>
        <w:jc w:val="both"/>
        <w:rPr>
          <w:rFonts w:eastAsia="Times New Roman" w:cs="Calibri"/>
          <w:kern w:val="0"/>
          <w:szCs w:val="20"/>
        </w:rPr>
      </w:pPr>
    </w:p>
    <w:p w14:paraId="3EC78F3F" w14:textId="7EC1220D" w:rsidR="005652C4" w:rsidRPr="00431DE8" w:rsidRDefault="005652C4" w:rsidP="002E37D6">
      <w:pPr>
        <w:pStyle w:val="ListParagraph"/>
        <w:numPr>
          <w:ilvl w:val="0"/>
          <w:numId w:val="9"/>
        </w:numPr>
        <w:autoSpaceDE w:val="0"/>
        <w:autoSpaceDN w:val="0"/>
        <w:adjustRightInd w:val="0"/>
        <w:jc w:val="both"/>
        <w:rPr>
          <w:rFonts w:ascii="Verdana" w:hAnsi="Verdana" w:cs="Calibri"/>
          <w:sz w:val="20"/>
          <w:szCs w:val="20"/>
        </w:rPr>
      </w:pPr>
      <w:r w:rsidRPr="00431DE8">
        <w:rPr>
          <w:rFonts w:ascii="Verdana" w:hAnsi="Verdana" w:cs="Calibri"/>
          <w:sz w:val="20"/>
          <w:szCs w:val="20"/>
        </w:rPr>
        <w:t>Vse morebitne spore bosta najprej reševali po mirni poti, če pa to ne bo mogoče, je za reševanje vseh sporov pristojno sodišče v Ljubljani.</w:t>
      </w:r>
    </w:p>
    <w:p w14:paraId="2705B6FE" w14:textId="77777777" w:rsidR="00241618" w:rsidRPr="00431DE8" w:rsidRDefault="00241618" w:rsidP="00B947CE">
      <w:pPr>
        <w:widowControl/>
        <w:suppressAutoHyphens w:val="0"/>
        <w:autoSpaceDE w:val="0"/>
        <w:rPr>
          <w:rFonts w:eastAsia="Times New Roman" w:cs="Calibri"/>
          <w:b/>
          <w:bCs/>
          <w:szCs w:val="20"/>
        </w:rPr>
      </w:pPr>
    </w:p>
    <w:p w14:paraId="10DEE17D" w14:textId="4165C2E5" w:rsidR="00EA66D1" w:rsidRPr="00431DE8" w:rsidRDefault="00EA66D1" w:rsidP="00EA66D1">
      <w:pPr>
        <w:widowControl/>
        <w:suppressAutoHyphens w:val="0"/>
        <w:autoSpaceDE w:val="0"/>
        <w:jc w:val="center"/>
        <w:rPr>
          <w:rFonts w:eastAsia="Times New Roman" w:cs="Calibri"/>
          <w:b/>
          <w:bCs/>
          <w:szCs w:val="20"/>
        </w:rPr>
      </w:pPr>
      <w:r w:rsidRPr="00431DE8">
        <w:rPr>
          <w:rFonts w:eastAsia="Times New Roman" w:cs="Calibri"/>
          <w:b/>
          <w:bCs/>
          <w:szCs w:val="20"/>
        </w:rPr>
        <w:t>PROTIKORUPCIJSKA KLAVZULA</w:t>
      </w:r>
    </w:p>
    <w:p w14:paraId="517D2C09" w14:textId="77777777" w:rsidR="00EA66D1" w:rsidRPr="00431DE8" w:rsidRDefault="00EA66D1" w:rsidP="00EA66D1">
      <w:pPr>
        <w:widowControl/>
        <w:suppressAutoHyphens w:val="0"/>
        <w:autoSpaceDE w:val="0"/>
        <w:ind w:left="360"/>
        <w:jc w:val="center"/>
        <w:rPr>
          <w:rFonts w:eastAsia="Times New Roman" w:cs="Calibri"/>
          <w:b/>
          <w:bCs/>
          <w:szCs w:val="20"/>
        </w:rPr>
      </w:pPr>
    </w:p>
    <w:p w14:paraId="4A0F34E1" w14:textId="24F04322" w:rsidR="00EA66D1" w:rsidRPr="00431DE8" w:rsidRDefault="00785190" w:rsidP="002E37D6">
      <w:pPr>
        <w:widowControl/>
        <w:numPr>
          <w:ilvl w:val="0"/>
          <w:numId w:val="5"/>
        </w:numPr>
        <w:suppressAutoHyphens w:val="0"/>
        <w:autoSpaceDE w:val="0"/>
        <w:autoSpaceDN w:val="0"/>
        <w:adjustRightInd w:val="0"/>
        <w:jc w:val="center"/>
        <w:rPr>
          <w:rFonts w:eastAsia="Times New Roman" w:cs="Calibri,Bold"/>
          <w:b/>
          <w:bCs/>
          <w:kern w:val="0"/>
          <w:szCs w:val="20"/>
        </w:rPr>
      </w:pPr>
      <w:r w:rsidRPr="00431DE8">
        <w:rPr>
          <w:rFonts w:eastAsia="Times New Roman" w:cs="Calibri,Bold"/>
          <w:b/>
          <w:bCs/>
          <w:kern w:val="0"/>
          <w:szCs w:val="20"/>
        </w:rPr>
        <w:t xml:space="preserve"> </w:t>
      </w:r>
      <w:r w:rsidR="00EA66D1" w:rsidRPr="00431DE8">
        <w:rPr>
          <w:rFonts w:eastAsia="Times New Roman" w:cs="Calibri,Bold"/>
          <w:b/>
          <w:bCs/>
          <w:kern w:val="0"/>
          <w:szCs w:val="20"/>
        </w:rPr>
        <w:t>člen</w:t>
      </w:r>
    </w:p>
    <w:p w14:paraId="446C6CE3" w14:textId="77777777" w:rsidR="00EA66D1" w:rsidRPr="00431DE8" w:rsidRDefault="00EA66D1" w:rsidP="00EA66D1">
      <w:pPr>
        <w:widowControl/>
        <w:suppressAutoHyphens w:val="0"/>
        <w:autoSpaceDE w:val="0"/>
        <w:jc w:val="both"/>
        <w:rPr>
          <w:rFonts w:eastAsia="Times New Roman" w:cs="Calibri"/>
          <w:b/>
          <w:bCs/>
          <w:szCs w:val="20"/>
        </w:rPr>
      </w:pPr>
    </w:p>
    <w:p w14:paraId="0E9A0F71" w14:textId="77777777" w:rsidR="00EA66D1" w:rsidRPr="00431DE8" w:rsidRDefault="00EA66D1" w:rsidP="002E37D6">
      <w:pPr>
        <w:pStyle w:val="ListParagraph"/>
        <w:numPr>
          <w:ilvl w:val="0"/>
          <w:numId w:val="10"/>
        </w:numPr>
        <w:autoSpaceDE w:val="0"/>
        <w:autoSpaceDN w:val="0"/>
        <w:adjustRightInd w:val="0"/>
        <w:jc w:val="both"/>
        <w:rPr>
          <w:rFonts w:ascii="Verdana" w:hAnsi="Verdana" w:cs="Calibri"/>
          <w:sz w:val="20"/>
          <w:szCs w:val="20"/>
        </w:rPr>
      </w:pPr>
      <w:r w:rsidRPr="00431DE8">
        <w:rPr>
          <w:rFonts w:ascii="Verdana" w:hAnsi="Verdana" w:cs="Calibri"/>
          <w:sz w:val="20"/>
          <w:szCs w:val="20"/>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A6FB1EF" w14:textId="14BC50F5" w:rsidR="00EA66D1" w:rsidRPr="00431DE8" w:rsidRDefault="00EA66D1" w:rsidP="002E37D6">
      <w:pPr>
        <w:pStyle w:val="ListParagraph"/>
        <w:numPr>
          <w:ilvl w:val="0"/>
          <w:numId w:val="10"/>
        </w:numPr>
        <w:autoSpaceDE w:val="0"/>
        <w:autoSpaceDN w:val="0"/>
        <w:adjustRightInd w:val="0"/>
        <w:jc w:val="both"/>
        <w:rPr>
          <w:rFonts w:ascii="Verdana" w:hAnsi="Verdana" w:cs="Calibri"/>
          <w:sz w:val="20"/>
          <w:szCs w:val="20"/>
        </w:rPr>
      </w:pPr>
      <w:r w:rsidRPr="00431DE8">
        <w:rPr>
          <w:rFonts w:ascii="Verdana" w:hAnsi="Verdana" w:cs="Calibri"/>
          <w:sz w:val="20"/>
          <w:szCs w:val="20"/>
        </w:rPr>
        <w:t xml:space="preserve">Naročnik bo v primeru ugotovitve o domnevnem obstoju dejanskega stanja iz prvega odstavka tega člena ali obvestila Komisije za preprečevanje korupcije ali drugih organov, glede njegovega </w:t>
      </w:r>
      <w:r w:rsidRPr="00431DE8">
        <w:rPr>
          <w:rFonts w:ascii="Verdana" w:hAnsi="Verdana" w:cs="Calibri"/>
          <w:sz w:val="20"/>
          <w:szCs w:val="20"/>
          <w:shd w:val="clear" w:color="auto" w:fill="FFFFFF" w:themeFill="background1"/>
        </w:rPr>
        <w:t>domnevnega</w:t>
      </w:r>
      <w:r w:rsidRPr="00431DE8">
        <w:rPr>
          <w:rFonts w:ascii="Verdana" w:hAnsi="Verdana" w:cs="Calibri"/>
          <w:sz w:val="20"/>
          <w:szCs w:val="20"/>
        </w:rPr>
        <w:t xml:space="preserve"> nastanka, pričel z ugotavljanjem pogojev ničnosti pogodbe iz prejšnjega odstavka tega člena oziroma z drugimi ukrepi v skladu s predpisi Republike Slovenije.</w:t>
      </w:r>
    </w:p>
    <w:p w14:paraId="6A09E335" w14:textId="2C8225A8" w:rsidR="00EA66D1" w:rsidRPr="00431DE8" w:rsidRDefault="00EA66D1" w:rsidP="00EA66D1">
      <w:pPr>
        <w:widowControl/>
        <w:suppressAutoHyphens w:val="0"/>
        <w:autoSpaceDE w:val="0"/>
        <w:autoSpaceDN w:val="0"/>
        <w:adjustRightInd w:val="0"/>
        <w:jc w:val="both"/>
        <w:rPr>
          <w:rFonts w:eastAsia="Times New Roman" w:cs="Calibri,Bold"/>
          <w:b/>
          <w:bCs/>
          <w:kern w:val="0"/>
          <w:szCs w:val="20"/>
        </w:rPr>
      </w:pPr>
    </w:p>
    <w:p w14:paraId="46985A91" w14:textId="62F2CE8D" w:rsidR="00EA66D1" w:rsidRPr="00431DE8" w:rsidRDefault="00EA66D1" w:rsidP="00EA66D1">
      <w:pPr>
        <w:widowControl/>
        <w:suppressAutoHyphens w:val="0"/>
        <w:autoSpaceDE w:val="0"/>
        <w:autoSpaceDN w:val="0"/>
        <w:adjustRightInd w:val="0"/>
        <w:jc w:val="center"/>
        <w:rPr>
          <w:rFonts w:eastAsia="Times New Roman" w:cs="Calibri,Bold"/>
          <w:b/>
          <w:bCs/>
          <w:kern w:val="0"/>
          <w:szCs w:val="20"/>
        </w:rPr>
      </w:pPr>
      <w:r w:rsidRPr="00431DE8">
        <w:rPr>
          <w:rFonts w:eastAsia="Times New Roman" w:cs="Calibri,Bold"/>
          <w:b/>
          <w:bCs/>
          <w:kern w:val="0"/>
          <w:szCs w:val="20"/>
        </w:rPr>
        <w:t>RAZVEZNI POGOJ</w:t>
      </w:r>
    </w:p>
    <w:p w14:paraId="17EAF255" w14:textId="77777777" w:rsidR="00785190" w:rsidRPr="00431DE8" w:rsidRDefault="00785190" w:rsidP="00EA66D1">
      <w:pPr>
        <w:widowControl/>
        <w:suppressAutoHyphens w:val="0"/>
        <w:autoSpaceDE w:val="0"/>
        <w:autoSpaceDN w:val="0"/>
        <w:adjustRightInd w:val="0"/>
        <w:jc w:val="center"/>
        <w:rPr>
          <w:rFonts w:eastAsia="Times New Roman" w:cs="Calibri,Bold"/>
          <w:b/>
          <w:bCs/>
          <w:kern w:val="0"/>
          <w:szCs w:val="20"/>
        </w:rPr>
      </w:pPr>
    </w:p>
    <w:p w14:paraId="5DD73AD3" w14:textId="7564BCD4" w:rsidR="00EA66D1" w:rsidRPr="00431DE8" w:rsidRDefault="00785190" w:rsidP="002E37D6">
      <w:pPr>
        <w:widowControl/>
        <w:numPr>
          <w:ilvl w:val="0"/>
          <w:numId w:val="5"/>
        </w:numPr>
        <w:suppressAutoHyphens w:val="0"/>
        <w:autoSpaceDE w:val="0"/>
        <w:autoSpaceDN w:val="0"/>
        <w:adjustRightInd w:val="0"/>
        <w:jc w:val="center"/>
        <w:rPr>
          <w:rFonts w:eastAsia="Times New Roman" w:cs="Calibri,Bold"/>
          <w:b/>
          <w:bCs/>
          <w:kern w:val="0"/>
          <w:szCs w:val="20"/>
        </w:rPr>
      </w:pPr>
      <w:r w:rsidRPr="00431DE8">
        <w:rPr>
          <w:rFonts w:eastAsia="Times New Roman" w:cs="Calibri,Bold"/>
          <w:b/>
          <w:bCs/>
          <w:kern w:val="0"/>
          <w:szCs w:val="20"/>
        </w:rPr>
        <w:t xml:space="preserve"> </w:t>
      </w:r>
      <w:r w:rsidR="00EA66D1" w:rsidRPr="00431DE8">
        <w:rPr>
          <w:rFonts w:eastAsia="Times New Roman" w:cs="Calibri,Bold"/>
          <w:b/>
          <w:bCs/>
          <w:kern w:val="0"/>
          <w:szCs w:val="20"/>
        </w:rPr>
        <w:t>člen</w:t>
      </w:r>
    </w:p>
    <w:p w14:paraId="24F89BCD" w14:textId="77777777" w:rsidR="00EA66D1" w:rsidRPr="00431DE8" w:rsidRDefault="00EA66D1" w:rsidP="00EA66D1">
      <w:pPr>
        <w:jc w:val="both"/>
        <w:rPr>
          <w:rFonts w:cs="Arial"/>
          <w:szCs w:val="20"/>
        </w:rPr>
      </w:pPr>
    </w:p>
    <w:p w14:paraId="707DD792" w14:textId="77777777" w:rsidR="00EA66D1" w:rsidRPr="00431DE8" w:rsidRDefault="00EA66D1" w:rsidP="002E37D6">
      <w:pPr>
        <w:pStyle w:val="ListParagraph"/>
        <w:numPr>
          <w:ilvl w:val="0"/>
          <w:numId w:val="11"/>
        </w:numPr>
        <w:autoSpaceDE w:val="0"/>
        <w:autoSpaceDN w:val="0"/>
        <w:adjustRightInd w:val="0"/>
        <w:jc w:val="both"/>
        <w:rPr>
          <w:rFonts w:ascii="Verdana" w:hAnsi="Verdana" w:cs="Calibri"/>
          <w:sz w:val="20"/>
          <w:szCs w:val="20"/>
        </w:rPr>
      </w:pPr>
      <w:r w:rsidRPr="00431DE8">
        <w:rPr>
          <w:rFonts w:ascii="Verdana" w:hAnsi="Verdana" w:cs="Calibri"/>
          <w:sz w:val="20"/>
          <w:szCs w:val="20"/>
        </w:rPr>
        <w:t>Ta pogodba je sklenjena pod razveznim pogojem, ki se uresniči v primeru izpolnitve ene od naslednjih okoliščin:</w:t>
      </w:r>
    </w:p>
    <w:p w14:paraId="26C3DC8C" w14:textId="77777777" w:rsidR="00EA66D1" w:rsidRPr="00431DE8" w:rsidRDefault="00EA66D1" w:rsidP="002E37D6">
      <w:pPr>
        <w:pStyle w:val="ListParagraph"/>
        <w:numPr>
          <w:ilvl w:val="0"/>
          <w:numId w:val="15"/>
        </w:numPr>
        <w:autoSpaceDE w:val="0"/>
        <w:autoSpaceDN w:val="0"/>
        <w:adjustRightInd w:val="0"/>
        <w:jc w:val="both"/>
        <w:rPr>
          <w:rFonts w:ascii="Verdana" w:hAnsi="Verdana" w:cs="Calibri"/>
          <w:sz w:val="20"/>
          <w:szCs w:val="20"/>
        </w:rPr>
      </w:pPr>
      <w:r w:rsidRPr="00431DE8">
        <w:rPr>
          <w:rFonts w:ascii="Verdana" w:hAnsi="Verdana" w:cs="Calibri"/>
          <w:sz w:val="20"/>
          <w:szCs w:val="20"/>
        </w:rPr>
        <w:t xml:space="preserve">če bo naročnik seznanjen, da je sodišče s pravnomočno odločitvijo ugotovilo kršitev obveznosti delovne, </w:t>
      </w:r>
      <w:proofErr w:type="spellStart"/>
      <w:r w:rsidRPr="00431DE8">
        <w:rPr>
          <w:rFonts w:ascii="Verdana" w:hAnsi="Verdana" w:cs="Calibri"/>
          <w:sz w:val="20"/>
          <w:szCs w:val="20"/>
        </w:rPr>
        <w:t>okoljske</w:t>
      </w:r>
      <w:proofErr w:type="spellEnd"/>
      <w:r w:rsidRPr="00431DE8">
        <w:rPr>
          <w:rFonts w:ascii="Verdana" w:hAnsi="Verdana" w:cs="Calibri"/>
          <w:sz w:val="20"/>
          <w:szCs w:val="20"/>
        </w:rPr>
        <w:t xml:space="preserve"> ali socialne zakonodaje s strani izvajalca ali podizvajalca ali </w:t>
      </w:r>
    </w:p>
    <w:p w14:paraId="42F0BEE6" w14:textId="77777777" w:rsidR="00EA66D1" w:rsidRPr="00431DE8" w:rsidRDefault="00EA66D1" w:rsidP="002E37D6">
      <w:pPr>
        <w:pStyle w:val="ListParagraph"/>
        <w:numPr>
          <w:ilvl w:val="0"/>
          <w:numId w:val="15"/>
        </w:numPr>
        <w:autoSpaceDE w:val="0"/>
        <w:autoSpaceDN w:val="0"/>
        <w:adjustRightInd w:val="0"/>
        <w:jc w:val="both"/>
        <w:rPr>
          <w:rFonts w:ascii="Verdana" w:hAnsi="Verdana" w:cs="Calibri"/>
          <w:sz w:val="20"/>
          <w:szCs w:val="20"/>
        </w:rPr>
      </w:pPr>
      <w:r w:rsidRPr="00431DE8">
        <w:rPr>
          <w:rFonts w:ascii="Verdana" w:hAnsi="Verdana" w:cs="Calibri"/>
          <w:sz w:val="20"/>
          <w:szCs w:val="20"/>
        </w:rPr>
        <w:t>če bo naročnik seznanjen, da je pristojni državni organ pri izvajalcu ali podizvajalcu v času izvajanja pogodbe ugotovil najmanj dve kršitvi v zvezi s:</w:t>
      </w:r>
    </w:p>
    <w:p w14:paraId="28D867CE" w14:textId="77777777" w:rsidR="00EA66D1" w:rsidRPr="00431DE8" w:rsidRDefault="00EA66D1" w:rsidP="002E37D6">
      <w:pPr>
        <w:pStyle w:val="ListParagraph"/>
        <w:numPr>
          <w:ilvl w:val="1"/>
          <w:numId w:val="4"/>
        </w:numPr>
        <w:jc w:val="both"/>
        <w:rPr>
          <w:rFonts w:ascii="Verdana" w:hAnsi="Verdana"/>
          <w:sz w:val="20"/>
          <w:szCs w:val="20"/>
        </w:rPr>
      </w:pPr>
      <w:r w:rsidRPr="00431DE8">
        <w:rPr>
          <w:rFonts w:ascii="Verdana" w:hAnsi="Verdana"/>
          <w:sz w:val="20"/>
          <w:szCs w:val="20"/>
        </w:rPr>
        <w:t xml:space="preserve">plačilom za delo, </w:t>
      </w:r>
    </w:p>
    <w:p w14:paraId="1113130B" w14:textId="77777777" w:rsidR="00EA66D1" w:rsidRPr="00431DE8" w:rsidRDefault="00EA66D1" w:rsidP="002E37D6">
      <w:pPr>
        <w:pStyle w:val="ListParagraph"/>
        <w:numPr>
          <w:ilvl w:val="1"/>
          <w:numId w:val="4"/>
        </w:numPr>
        <w:jc w:val="both"/>
        <w:rPr>
          <w:rFonts w:ascii="Verdana" w:hAnsi="Verdana"/>
          <w:sz w:val="20"/>
          <w:szCs w:val="20"/>
        </w:rPr>
      </w:pPr>
      <w:r w:rsidRPr="00431DE8">
        <w:rPr>
          <w:rFonts w:ascii="Verdana" w:hAnsi="Verdana"/>
          <w:sz w:val="20"/>
          <w:szCs w:val="20"/>
        </w:rPr>
        <w:t xml:space="preserve">delovnim časom, </w:t>
      </w:r>
    </w:p>
    <w:p w14:paraId="23CE523B" w14:textId="77777777" w:rsidR="00EA66D1" w:rsidRPr="00431DE8" w:rsidRDefault="00EA66D1" w:rsidP="002E37D6">
      <w:pPr>
        <w:pStyle w:val="ListParagraph"/>
        <w:numPr>
          <w:ilvl w:val="1"/>
          <w:numId w:val="4"/>
        </w:numPr>
        <w:jc w:val="both"/>
        <w:rPr>
          <w:rFonts w:ascii="Verdana" w:hAnsi="Verdana"/>
          <w:sz w:val="20"/>
          <w:szCs w:val="20"/>
        </w:rPr>
      </w:pPr>
      <w:r w:rsidRPr="00431DE8">
        <w:rPr>
          <w:rFonts w:ascii="Verdana" w:hAnsi="Verdana"/>
          <w:sz w:val="20"/>
          <w:szCs w:val="20"/>
        </w:rPr>
        <w:t xml:space="preserve">počitki, </w:t>
      </w:r>
    </w:p>
    <w:p w14:paraId="3D3574FB" w14:textId="77777777" w:rsidR="00EA66D1" w:rsidRPr="00431DE8" w:rsidRDefault="00EA66D1" w:rsidP="002E37D6">
      <w:pPr>
        <w:pStyle w:val="ListParagraph"/>
        <w:numPr>
          <w:ilvl w:val="1"/>
          <w:numId w:val="4"/>
        </w:numPr>
        <w:jc w:val="both"/>
        <w:rPr>
          <w:rFonts w:ascii="Verdana" w:hAnsi="Verdana"/>
          <w:sz w:val="20"/>
          <w:szCs w:val="20"/>
        </w:rPr>
      </w:pPr>
      <w:r w:rsidRPr="00431DE8">
        <w:rPr>
          <w:rFonts w:ascii="Verdana" w:hAnsi="Verdana"/>
          <w:sz w:val="20"/>
          <w:szCs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46D588F7" w14:textId="77777777" w:rsidR="00EA66D1" w:rsidRPr="00431DE8" w:rsidRDefault="00EA66D1" w:rsidP="00B90D9D">
      <w:pPr>
        <w:ind w:left="709"/>
        <w:jc w:val="both"/>
        <w:rPr>
          <w:szCs w:val="20"/>
        </w:rPr>
      </w:pPr>
      <w:r w:rsidRPr="00431DE8">
        <w:rPr>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431DE8">
        <w:rPr>
          <w:iCs/>
          <w:szCs w:val="20"/>
        </w:rPr>
        <w:t>skladu s 94. členom ZJN-3</w:t>
      </w:r>
      <w:r w:rsidRPr="00431DE8">
        <w:rPr>
          <w:szCs w:val="20"/>
        </w:rPr>
        <w:t xml:space="preserve"> in določili tega pogodbe v roku 30 dni od seznanitve s kršitvijo. </w:t>
      </w:r>
    </w:p>
    <w:p w14:paraId="1E2F02F0" w14:textId="77777777" w:rsidR="00EA66D1" w:rsidRPr="00431DE8" w:rsidRDefault="00EA66D1" w:rsidP="002E37D6">
      <w:pPr>
        <w:pStyle w:val="ListParagraph"/>
        <w:numPr>
          <w:ilvl w:val="0"/>
          <w:numId w:val="11"/>
        </w:numPr>
        <w:autoSpaceDE w:val="0"/>
        <w:autoSpaceDN w:val="0"/>
        <w:adjustRightInd w:val="0"/>
        <w:jc w:val="both"/>
        <w:rPr>
          <w:rFonts w:ascii="Verdana" w:hAnsi="Verdana" w:cs="Calibri"/>
          <w:sz w:val="20"/>
          <w:szCs w:val="20"/>
        </w:rPr>
      </w:pPr>
      <w:r w:rsidRPr="00431DE8">
        <w:rPr>
          <w:rFonts w:ascii="Verdana" w:hAnsi="Verdana" w:cs="Calibri"/>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1C6C88AC" w14:textId="26417726" w:rsidR="00EA66D1" w:rsidRPr="00431DE8" w:rsidRDefault="00EA66D1" w:rsidP="00BD5DF1">
      <w:pPr>
        <w:pStyle w:val="ListParagraph"/>
        <w:numPr>
          <w:ilvl w:val="0"/>
          <w:numId w:val="11"/>
        </w:numPr>
        <w:autoSpaceDE w:val="0"/>
        <w:autoSpaceDN w:val="0"/>
        <w:adjustRightInd w:val="0"/>
        <w:jc w:val="both"/>
        <w:rPr>
          <w:rFonts w:ascii="Verdana" w:hAnsi="Verdana" w:cs="Calibri"/>
          <w:sz w:val="20"/>
          <w:szCs w:val="20"/>
        </w:rPr>
      </w:pPr>
      <w:r w:rsidRPr="00431DE8">
        <w:rPr>
          <w:rFonts w:ascii="Verdana" w:hAnsi="Verdana" w:cs="Calibri"/>
          <w:sz w:val="20"/>
          <w:szCs w:val="20"/>
        </w:rPr>
        <w:t>Če naročnik v roku 30 dni od seznanitve s kršitvijo ne začne novega postopka javnega naročila, se šteje, da je pogodba razvezana trideseti dan od seznanitve s kršitvijo.</w:t>
      </w:r>
      <w:r w:rsidR="00BD5DF1" w:rsidRPr="00431DE8">
        <w:rPr>
          <w:rFonts w:ascii="Verdana" w:hAnsi="Verdana" w:cs="Calibri"/>
          <w:sz w:val="20"/>
          <w:szCs w:val="20"/>
        </w:rPr>
        <w:t xml:space="preserve"> Naročnik se obvezuje poravnati vse nastale obveznosti po tej pogodbi do datuma prekinitve pogodbe.</w:t>
      </w:r>
    </w:p>
    <w:p w14:paraId="1839269C" w14:textId="31803856" w:rsidR="00CE5B34" w:rsidRPr="00D8010F" w:rsidRDefault="00CE5B34" w:rsidP="00C3624C">
      <w:pPr>
        <w:widowControl/>
        <w:suppressAutoHyphens w:val="0"/>
        <w:autoSpaceDE w:val="0"/>
        <w:autoSpaceDN w:val="0"/>
        <w:adjustRightInd w:val="0"/>
        <w:jc w:val="both"/>
        <w:rPr>
          <w:rFonts w:eastAsia="Times New Roman" w:cs="Calibri,Bold"/>
          <w:b/>
          <w:bCs/>
          <w:kern w:val="0"/>
          <w:szCs w:val="20"/>
        </w:rPr>
      </w:pPr>
    </w:p>
    <w:p w14:paraId="2A26B71B" w14:textId="77777777" w:rsidR="00353D17" w:rsidRDefault="00353D17" w:rsidP="00990C8D">
      <w:pPr>
        <w:widowControl/>
        <w:suppressAutoHyphens w:val="0"/>
        <w:autoSpaceDE w:val="0"/>
        <w:autoSpaceDN w:val="0"/>
        <w:adjustRightInd w:val="0"/>
        <w:jc w:val="center"/>
        <w:rPr>
          <w:rFonts w:eastAsia="Times New Roman" w:cs="Calibri,Bold"/>
          <w:b/>
          <w:bCs/>
          <w:kern w:val="0"/>
          <w:szCs w:val="20"/>
        </w:rPr>
      </w:pPr>
    </w:p>
    <w:p w14:paraId="300C335F" w14:textId="77777777" w:rsidR="00241618" w:rsidRDefault="00241618" w:rsidP="00990C8D">
      <w:pPr>
        <w:widowControl/>
        <w:suppressAutoHyphens w:val="0"/>
        <w:autoSpaceDE w:val="0"/>
        <w:autoSpaceDN w:val="0"/>
        <w:adjustRightInd w:val="0"/>
        <w:jc w:val="center"/>
        <w:rPr>
          <w:rFonts w:eastAsia="Times New Roman" w:cs="Calibri,Bold"/>
          <w:b/>
          <w:bCs/>
          <w:kern w:val="0"/>
          <w:szCs w:val="20"/>
        </w:rPr>
      </w:pPr>
    </w:p>
    <w:p w14:paraId="412E3A58" w14:textId="77777777" w:rsidR="00241618" w:rsidRDefault="00241618" w:rsidP="00990C8D">
      <w:pPr>
        <w:widowControl/>
        <w:suppressAutoHyphens w:val="0"/>
        <w:autoSpaceDE w:val="0"/>
        <w:autoSpaceDN w:val="0"/>
        <w:adjustRightInd w:val="0"/>
        <w:jc w:val="center"/>
        <w:rPr>
          <w:rFonts w:eastAsia="Times New Roman" w:cs="Calibri,Bold"/>
          <w:b/>
          <w:bCs/>
          <w:kern w:val="0"/>
          <w:szCs w:val="20"/>
        </w:rPr>
      </w:pPr>
    </w:p>
    <w:p w14:paraId="61F869B1" w14:textId="77777777" w:rsidR="00241618" w:rsidRDefault="00241618" w:rsidP="00990C8D">
      <w:pPr>
        <w:widowControl/>
        <w:suppressAutoHyphens w:val="0"/>
        <w:autoSpaceDE w:val="0"/>
        <w:autoSpaceDN w:val="0"/>
        <w:adjustRightInd w:val="0"/>
        <w:jc w:val="center"/>
        <w:rPr>
          <w:rFonts w:eastAsia="Times New Roman" w:cs="Calibri,Bold"/>
          <w:b/>
          <w:bCs/>
          <w:kern w:val="0"/>
          <w:szCs w:val="20"/>
        </w:rPr>
      </w:pPr>
    </w:p>
    <w:p w14:paraId="7D76B679" w14:textId="77777777" w:rsidR="00241618" w:rsidRDefault="00241618" w:rsidP="00990C8D">
      <w:pPr>
        <w:widowControl/>
        <w:suppressAutoHyphens w:val="0"/>
        <w:autoSpaceDE w:val="0"/>
        <w:autoSpaceDN w:val="0"/>
        <w:adjustRightInd w:val="0"/>
        <w:jc w:val="center"/>
        <w:rPr>
          <w:rFonts w:eastAsia="Times New Roman" w:cs="Calibri,Bold"/>
          <w:b/>
          <w:bCs/>
          <w:kern w:val="0"/>
          <w:szCs w:val="20"/>
        </w:rPr>
      </w:pPr>
    </w:p>
    <w:p w14:paraId="638AF46E" w14:textId="18D478B0" w:rsidR="005652C4" w:rsidRPr="00D8010F" w:rsidRDefault="005652C4" w:rsidP="00990C8D">
      <w:pPr>
        <w:widowControl/>
        <w:suppressAutoHyphens w:val="0"/>
        <w:autoSpaceDE w:val="0"/>
        <w:autoSpaceDN w:val="0"/>
        <w:adjustRightInd w:val="0"/>
        <w:jc w:val="center"/>
        <w:rPr>
          <w:rFonts w:eastAsia="Times New Roman" w:cs="Calibri,Bold"/>
          <w:b/>
          <w:bCs/>
          <w:kern w:val="0"/>
          <w:szCs w:val="20"/>
        </w:rPr>
      </w:pPr>
      <w:r w:rsidRPr="00D8010F">
        <w:rPr>
          <w:rFonts w:eastAsia="Times New Roman" w:cs="Calibri,Bold"/>
          <w:b/>
          <w:bCs/>
          <w:kern w:val="0"/>
          <w:szCs w:val="20"/>
        </w:rPr>
        <w:t>POSEBNE IN KONČNE DOLOČBE</w:t>
      </w:r>
    </w:p>
    <w:p w14:paraId="64CFFDEB" w14:textId="77777777" w:rsidR="003D5800" w:rsidRPr="00D8010F" w:rsidRDefault="003D5800" w:rsidP="00990C8D">
      <w:pPr>
        <w:widowControl/>
        <w:suppressAutoHyphens w:val="0"/>
        <w:autoSpaceDE w:val="0"/>
        <w:autoSpaceDN w:val="0"/>
        <w:adjustRightInd w:val="0"/>
        <w:jc w:val="center"/>
        <w:rPr>
          <w:rFonts w:eastAsia="Times New Roman" w:cs="Calibri,Bold"/>
          <w:b/>
          <w:bCs/>
          <w:kern w:val="0"/>
          <w:szCs w:val="20"/>
        </w:rPr>
      </w:pPr>
    </w:p>
    <w:p w14:paraId="0E99692C" w14:textId="406B32FB" w:rsidR="00414D4E" w:rsidRPr="00431DE8" w:rsidRDefault="00B34C98" w:rsidP="00431DE8">
      <w:pPr>
        <w:widowControl/>
        <w:numPr>
          <w:ilvl w:val="0"/>
          <w:numId w:val="5"/>
        </w:numPr>
        <w:suppressAutoHyphens w:val="0"/>
        <w:autoSpaceDE w:val="0"/>
        <w:autoSpaceDN w:val="0"/>
        <w:adjustRightInd w:val="0"/>
        <w:jc w:val="center"/>
        <w:rPr>
          <w:rFonts w:eastAsia="Times New Roman" w:cs="Calibri,Bold"/>
          <w:b/>
          <w:bCs/>
          <w:kern w:val="0"/>
          <w:szCs w:val="20"/>
        </w:rPr>
      </w:pPr>
      <w:r w:rsidRPr="00D8010F">
        <w:rPr>
          <w:rFonts w:eastAsia="Times New Roman" w:cs="Calibri,Bold"/>
          <w:b/>
          <w:bCs/>
          <w:kern w:val="0"/>
          <w:szCs w:val="20"/>
        </w:rPr>
        <w:t xml:space="preserve"> </w:t>
      </w:r>
      <w:r w:rsidR="005652C4" w:rsidRPr="00D8010F">
        <w:rPr>
          <w:rFonts w:eastAsia="Times New Roman" w:cs="Calibri,Bold"/>
          <w:b/>
          <w:bCs/>
          <w:kern w:val="0"/>
          <w:szCs w:val="20"/>
        </w:rPr>
        <w:t>člen</w:t>
      </w:r>
    </w:p>
    <w:p w14:paraId="72C0BB61" w14:textId="77777777" w:rsidR="00414D4E" w:rsidRPr="004E4A75" w:rsidRDefault="00414D4E" w:rsidP="00414D4E">
      <w:pPr>
        <w:autoSpaceDE w:val="0"/>
        <w:autoSpaceDN w:val="0"/>
        <w:adjustRightInd w:val="0"/>
        <w:ind w:left="709"/>
        <w:jc w:val="both"/>
        <w:rPr>
          <w:rFonts w:cs="Calibri"/>
          <w:szCs w:val="20"/>
        </w:rPr>
      </w:pPr>
    </w:p>
    <w:p w14:paraId="7EC17FC1" w14:textId="43E78CEF" w:rsidR="005652C4" w:rsidRPr="00D8010F" w:rsidRDefault="00EE0BAB" w:rsidP="002E37D6">
      <w:pPr>
        <w:pStyle w:val="ListParagraph"/>
        <w:numPr>
          <w:ilvl w:val="0"/>
          <w:numId w:val="12"/>
        </w:numPr>
        <w:autoSpaceDE w:val="0"/>
        <w:autoSpaceDN w:val="0"/>
        <w:adjustRightInd w:val="0"/>
        <w:jc w:val="both"/>
        <w:rPr>
          <w:rFonts w:ascii="Verdana" w:hAnsi="Verdana" w:cs="Calibri"/>
          <w:sz w:val="20"/>
          <w:szCs w:val="20"/>
        </w:rPr>
      </w:pPr>
      <w:r w:rsidRPr="00D8010F">
        <w:rPr>
          <w:rFonts w:ascii="Verdana" w:hAnsi="Verdana" w:cs="Calibri"/>
          <w:sz w:val="20"/>
          <w:szCs w:val="20"/>
        </w:rPr>
        <w:t>Pogodba</w:t>
      </w:r>
      <w:r w:rsidR="005652C4" w:rsidRPr="00D8010F">
        <w:rPr>
          <w:rFonts w:ascii="Verdana" w:hAnsi="Verdana" w:cs="Calibri"/>
          <w:sz w:val="20"/>
          <w:szCs w:val="20"/>
        </w:rPr>
        <w:t xml:space="preserve"> se lahko spremeni ali dopolni s pisnim dodatkom k </w:t>
      </w:r>
      <w:r w:rsidRPr="00D8010F">
        <w:rPr>
          <w:rFonts w:ascii="Verdana" w:hAnsi="Verdana" w:cs="Calibri"/>
          <w:sz w:val="20"/>
          <w:szCs w:val="20"/>
        </w:rPr>
        <w:t>pogodbi</w:t>
      </w:r>
      <w:r w:rsidR="005652C4" w:rsidRPr="00D8010F">
        <w:rPr>
          <w:rFonts w:ascii="Verdana" w:hAnsi="Verdana" w:cs="Calibri"/>
          <w:sz w:val="20"/>
          <w:szCs w:val="20"/>
        </w:rPr>
        <w:t>, ki ga sporazumno sprejmeta in podpišeta obe pogodbeni stranki.</w:t>
      </w:r>
    </w:p>
    <w:p w14:paraId="51A723CB" w14:textId="77777777" w:rsidR="005652C4" w:rsidRPr="00D8010F" w:rsidRDefault="005652C4" w:rsidP="002E37D6">
      <w:pPr>
        <w:pStyle w:val="ListParagraph"/>
        <w:numPr>
          <w:ilvl w:val="0"/>
          <w:numId w:val="12"/>
        </w:numPr>
        <w:autoSpaceDE w:val="0"/>
        <w:autoSpaceDN w:val="0"/>
        <w:adjustRightInd w:val="0"/>
        <w:jc w:val="both"/>
        <w:rPr>
          <w:rFonts w:ascii="Verdana" w:hAnsi="Verdana" w:cs="Calibri"/>
          <w:sz w:val="20"/>
          <w:szCs w:val="20"/>
        </w:rPr>
      </w:pPr>
      <w:r w:rsidRPr="00D8010F">
        <w:rPr>
          <w:rFonts w:ascii="Verdana" w:hAnsi="Verdana" w:cs="Calibri"/>
          <w:sz w:val="20"/>
          <w:szCs w:val="20"/>
        </w:rPr>
        <w:t xml:space="preserve">Če je katero od pogodbenih določil neveljavno ali to postane, to ne vpliva na ostala določila </w:t>
      </w:r>
      <w:r w:rsidR="00EE0BAB" w:rsidRPr="00D8010F">
        <w:rPr>
          <w:rFonts w:ascii="Verdana" w:hAnsi="Verdana" w:cs="Calibri"/>
          <w:sz w:val="20"/>
          <w:szCs w:val="20"/>
        </w:rPr>
        <w:t>pogodbe</w:t>
      </w:r>
      <w:r w:rsidRPr="00D8010F">
        <w:rPr>
          <w:rFonts w:ascii="Verdana" w:hAnsi="Verdana" w:cs="Calibri"/>
          <w:sz w:val="20"/>
          <w:szCs w:val="20"/>
        </w:rPr>
        <w:t>. Neveljavno določilo se nadomesti z veljavnim.</w:t>
      </w:r>
    </w:p>
    <w:p w14:paraId="0580E8C7" w14:textId="2935CFC0" w:rsidR="005652C4" w:rsidRPr="00D8010F" w:rsidRDefault="00EE0BAB" w:rsidP="002E37D6">
      <w:pPr>
        <w:pStyle w:val="ListParagraph"/>
        <w:numPr>
          <w:ilvl w:val="0"/>
          <w:numId w:val="12"/>
        </w:numPr>
        <w:autoSpaceDE w:val="0"/>
        <w:autoSpaceDN w:val="0"/>
        <w:adjustRightInd w:val="0"/>
        <w:jc w:val="both"/>
        <w:rPr>
          <w:rFonts w:ascii="Verdana" w:hAnsi="Verdana" w:cs="Calibri"/>
          <w:sz w:val="20"/>
          <w:szCs w:val="20"/>
        </w:rPr>
      </w:pPr>
      <w:r w:rsidRPr="00D8010F">
        <w:rPr>
          <w:rFonts w:ascii="Verdana" w:hAnsi="Verdana" w:cs="Calibri"/>
          <w:sz w:val="20"/>
          <w:szCs w:val="20"/>
        </w:rPr>
        <w:t xml:space="preserve">Pogodba </w:t>
      </w:r>
      <w:r w:rsidR="005652C4" w:rsidRPr="00D8010F">
        <w:rPr>
          <w:rFonts w:ascii="Verdana" w:hAnsi="Verdana" w:cs="Calibri"/>
          <w:sz w:val="20"/>
          <w:szCs w:val="20"/>
        </w:rPr>
        <w:t>je sestavljen</w:t>
      </w:r>
      <w:r w:rsidR="00456209" w:rsidRPr="00D8010F">
        <w:rPr>
          <w:rFonts w:ascii="Verdana" w:hAnsi="Verdana" w:cs="Calibri"/>
          <w:sz w:val="20"/>
          <w:szCs w:val="20"/>
        </w:rPr>
        <w:t>a v 2</w:t>
      </w:r>
      <w:r w:rsidR="00C7062B" w:rsidRPr="00D8010F">
        <w:rPr>
          <w:rFonts w:ascii="Verdana" w:hAnsi="Verdana" w:cs="Calibri"/>
          <w:sz w:val="20"/>
          <w:szCs w:val="20"/>
        </w:rPr>
        <w:t xml:space="preserve"> </w:t>
      </w:r>
      <w:r w:rsidR="00CE5B34" w:rsidRPr="00D8010F">
        <w:rPr>
          <w:rFonts w:ascii="Verdana" w:hAnsi="Verdana" w:cs="Calibri"/>
          <w:sz w:val="20"/>
          <w:szCs w:val="20"/>
        </w:rPr>
        <w:t>(dveh)</w:t>
      </w:r>
      <w:r w:rsidR="005652C4" w:rsidRPr="00D8010F">
        <w:rPr>
          <w:rFonts w:ascii="Verdana" w:hAnsi="Verdana" w:cs="Calibri"/>
          <w:sz w:val="20"/>
          <w:szCs w:val="20"/>
        </w:rPr>
        <w:t xml:space="preserve"> enakih izvodih, od katerih prejme </w:t>
      </w:r>
      <w:r w:rsidR="00456209" w:rsidRPr="00D8010F">
        <w:rPr>
          <w:rFonts w:ascii="Verdana" w:hAnsi="Verdana" w:cs="Calibri"/>
          <w:sz w:val="20"/>
          <w:szCs w:val="20"/>
        </w:rPr>
        <w:t>vsaka pogodbena stranka 1</w:t>
      </w:r>
      <w:r w:rsidR="00C7062B" w:rsidRPr="00D8010F">
        <w:rPr>
          <w:rFonts w:ascii="Verdana" w:hAnsi="Verdana" w:cs="Calibri"/>
          <w:sz w:val="20"/>
          <w:szCs w:val="20"/>
        </w:rPr>
        <w:t xml:space="preserve"> </w:t>
      </w:r>
      <w:r w:rsidR="00CE5B34" w:rsidRPr="00D8010F">
        <w:rPr>
          <w:rFonts w:ascii="Verdana" w:hAnsi="Verdana" w:cs="Calibri"/>
          <w:sz w:val="20"/>
          <w:szCs w:val="20"/>
        </w:rPr>
        <w:t>(en)</w:t>
      </w:r>
      <w:r w:rsidR="005652C4" w:rsidRPr="00D8010F">
        <w:rPr>
          <w:rFonts w:ascii="Verdana" w:hAnsi="Verdana" w:cs="Calibri"/>
          <w:sz w:val="20"/>
          <w:szCs w:val="20"/>
        </w:rPr>
        <w:t xml:space="preserve"> izvod.</w:t>
      </w:r>
    </w:p>
    <w:p w14:paraId="7D2FA66E" w14:textId="77777777" w:rsidR="00DB05A3" w:rsidRDefault="00DB05A3" w:rsidP="00C3624C">
      <w:pPr>
        <w:widowControl/>
        <w:suppressAutoHyphens w:val="0"/>
        <w:autoSpaceDE w:val="0"/>
        <w:autoSpaceDN w:val="0"/>
        <w:adjustRightInd w:val="0"/>
        <w:jc w:val="both"/>
        <w:rPr>
          <w:rFonts w:eastAsia="Times New Roman" w:cs="Calibri"/>
          <w:kern w:val="0"/>
          <w:szCs w:val="20"/>
        </w:rPr>
      </w:pPr>
    </w:p>
    <w:p w14:paraId="6D9DAE4A" w14:textId="77777777" w:rsidR="003259BE" w:rsidRDefault="003259BE" w:rsidP="00C3624C">
      <w:pPr>
        <w:widowControl/>
        <w:suppressAutoHyphens w:val="0"/>
        <w:autoSpaceDE w:val="0"/>
        <w:autoSpaceDN w:val="0"/>
        <w:adjustRightInd w:val="0"/>
        <w:jc w:val="both"/>
        <w:rPr>
          <w:rFonts w:eastAsia="Times New Roman" w:cs="Calibri"/>
          <w:kern w:val="0"/>
          <w:szCs w:val="20"/>
        </w:rPr>
      </w:pPr>
    </w:p>
    <w:p w14:paraId="5061AF0D" w14:textId="77777777" w:rsidR="003259BE" w:rsidRPr="00D8010F" w:rsidRDefault="003259BE" w:rsidP="00C3624C">
      <w:pPr>
        <w:widowControl/>
        <w:suppressAutoHyphens w:val="0"/>
        <w:autoSpaceDE w:val="0"/>
        <w:autoSpaceDN w:val="0"/>
        <w:adjustRightInd w:val="0"/>
        <w:jc w:val="both"/>
        <w:rPr>
          <w:rFonts w:eastAsia="Times New Roman" w:cs="Calibri"/>
          <w:kern w:val="0"/>
          <w:szCs w:val="20"/>
        </w:rPr>
      </w:pPr>
    </w:p>
    <w:tbl>
      <w:tblPr>
        <w:tblpPr w:leftFromText="141" w:rightFromText="141" w:vertAnchor="text" w:horzAnchor="margin" w:tblpY="399"/>
        <w:tblW w:w="9637" w:type="dxa"/>
        <w:tblLayout w:type="fixed"/>
        <w:tblCellMar>
          <w:top w:w="55" w:type="dxa"/>
          <w:left w:w="55" w:type="dxa"/>
          <w:bottom w:w="55" w:type="dxa"/>
          <w:right w:w="55" w:type="dxa"/>
        </w:tblCellMar>
        <w:tblLook w:val="0000" w:firstRow="0" w:lastRow="0" w:firstColumn="0" w:lastColumn="0" w:noHBand="0" w:noVBand="0"/>
      </w:tblPr>
      <w:tblGrid>
        <w:gridCol w:w="4319"/>
        <w:gridCol w:w="677"/>
        <w:gridCol w:w="4641"/>
      </w:tblGrid>
      <w:tr w:rsidR="007D4433" w:rsidRPr="00D8010F" w14:paraId="70425B55" w14:textId="77777777" w:rsidTr="006347B3">
        <w:trPr>
          <w:trHeight w:val="354"/>
        </w:trPr>
        <w:tc>
          <w:tcPr>
            <w:tcW w:w="4319" w:type="dxa"/>
            <w:tcBorders>
              <w:top w:val="single" w:sz="2" w:space="0" w:color="000000"/>
              <w:left w:val="single" w:sz="2" w:space="0" w:color="000000"/>
              <w:bottom w:val="single" w:sz="2" w:space="0" w:color="000000"/>
            </w:tcBorders>
            <w:shd w:val="clear" w:color="auto" w:fill="BDD6EE"/>
          </w:tcPr>
          <w:p w14:paraId="2810C55F" w14:textId="0630BD02" w:rsidR="007D4433" w:rsidRPr="00D8010F" w:rsidRDefault="00F71F15" w:rsidP="007D4433">
            <w:pPr>
              <w:pStyle w:val="TableContents"/>
              <w:keepNext/>
              <w:rPr>
                <w:b/>
                <w:bCs/>
                <w:szCs w:val="20"/>
              </w:rPr>
            </w:pPr>
            <w:r w:rsidRPr="00D8010F">
              <w:rPr>
                <w:b/>
                <w:bCs/>
                <w:szCs w:val="20"/>
              </w:rPr>
              <w:t>Izvajalec</w:t>
            </w:r>
          </w:p>
        </w:tc>
        <w:tc>
          <w:tcPr>
            <w:tcW w:w="677" w:type="dxa"/>
            <w:tcBorders>
              <w:left w:val="single" w:sz="2" w:space="0" w:color="000000"/>
              <w:right w:val="single" w:sz="2" w:space="0" w:color="000000"/>
            </w:tcBorders>
          </w:tcPr>
          <w:p w14:paraId="26708749" w14:textId="77777777" w:rsidR="007D4433" w:rsidRPr="00D8010F" w:rsidRDefault="007D4433" w:rsidP="007D4433">
            <w:pPr>
              <w:pStyle w:val="TableContents"/>
              <w:keepNext/>
              <w:rPr>
                <w:b/>
                <w:bCs/>
                <w:szCs w:val="20"/>
              </w:rPr>
            </w:pPr>
          </w:p>
        </w:tc>
        <w:tc>
          <w:tcPr>
            <w:tcW w:w="4641" w:type="dxa"/>
            <w:tcBorders>
              <w:top w:val="single" w:sz="2" w:space="0" w:color="000000"/>
              <w:left w:val="single" w:sz="2" w:space="0" w:color="000000"/>
              <w:bottom w:val="single" w:sz="2" w:space="0" w:color="000000"/>
              <w:right w:val="single" w:sz="2" w:space="0" w:color="000000"/>
            </w:tcBorders>
            <w:shd w:val="clear" w:color="auto" w:fill="BDD6EE"/>
          </w:tcPr>
          <w:p w14:paraId="4602B0B8" w14:textId="77777777" w:rsidR="007D4433" w:rsidRPr="00D8010F" w:rsidRDefault="007D4433" w:rsidP="007D4433">
            <w:pPr>
              <w:pStyle w:val="TableContents"/>
              <w:keepNext/>
              <w:rPr>
                <w:b/>
                <w:bCs/>
                <w:szCs w:val="20"/>
              </w:rPr>
            </w:pPr>
            <w:r w:rsidRPr="00D8010F">
              <w:rPr>
                <w:b/>
                <w:bCs/>
                <w:szCs w:val="20"/>
              </w:rPr>
              <w:t>N</w:t>
            </w:r>
            <w:r w:rsidRPr="00D8010F">
              <w:rPr>
                <w:b/>
                <w:bCs/>
                <w:szCs w:val="20"/>
                <w:shd w:val="clear" w:color="auto" w:fill="BDD6EE"/>
              </w:rPr>
              <w:t>aročnik</w:t>
            </w:r>
          </w:p>
        </w:tc>
      </w:tr>
      <w:tr w:rsidR="007D4433" w:rsidRPr="00D8010F" w14:paraId="0111C28F" w14:textId="77777777" w:rsidTr="006347B3">
        <w:trPr>
          <w:trHeight w:val="81"/>
        </w:trPr>
        <w:tc>
          <w:tcPr>
            <w:tcW w:w="4319" w:type="dxa"/>
            <w:tcBorders>
              <w:left w:val="single" w:sz="2" w:space="0" w:color="000000"/>
              <w:bottom w:val="single" w:sz="2" w:space="0" w:color="000000"/>
            </w:tcBorders>
          </w:tcPr>
          <w:p w14:paraId="3CB6B993" w14:textId="623E9509" w:rsidR="00A97CC8" w:rsidRPr="00D8010F" w:rsidRDefault="00A97CC8" w:rsidP="007D4433">
            <w:pPr>
              <w:pStyle w:val="TableContents"/>
              <w:keepNext/>
              <w:rPr>
                <w:szCs w:val="20"/>
              </w:rPr>
            </w:pPr>
          </w:p>
        </w:tc>
        <w:tc>
          <w:tcPr>
            <w:tcW w:w="677" w:type="dxa"/>
            <w:tcBorders>
              <w:left w:val="single" w:sz="2" w:space="0" w:color="000000"/>
              <w:right w:val="single" w:sz="2" w:space="0" w:color="000000"/>
            </w:tcBorders>
          </w:tcPr>
          <w:p w14:paraId="48FA133E" w14:textId="77777777" w:rsidR="007D4433" w:rsidRPr="00D8010F" w:rsidRDefault="007D4433" w:rsidP="007D4433">
            <w:pPr>
              <w:pStyle w:val="TableContents"/>
              <w:keepNext/>
              <w:rPr>
                <w:szCs w:val="20"/>
              </w:rPr>
            </w:pPr>
          </w:p>
        </w:tc>
        <w:tc>
          <w:tcPr>
            <w:tcW w:w="4641" w:type="dxa"/>
            <w:tcBorders>
              <w:left w:val="single" w:sz="2" w:space="0" w:color="000000"/>
              <w:bottom w:val="single" w:sz="2" w:space="0" w:color="000000"/>
              <w:right w:val="single" w:sz="2" w:space="0" w:color="000000"/>
            </w:tcBorders>
          </w:tcPr>
          <w:p w14:paraId="3CC11F5E" w14:textId="77777777" w:rsidR="007D4433" w:rsidRPr="00D8010F" w:rsidRDefault="007D4433" w:rsidP="007D4433">
            <w:pPr>
              <w:pStyle w:val="TableContents"/>
              <w:keepNext/>
              <w:rPr>
                <w:szCs w:val="20"/>
              </w:rPr>
            </w:pPr>
            <w:r w:rsidRPr="00D8010F">
              <w:rPr>
                <w:szCs w:val="20"/>
              </w:rPr>
              <w:t>Nacionalni inštitut za javno zdravje</w:t>
            </w:r>
          </w:p>
          <w:p w14:paraId="57DD3DED" w14:textId="77777777" w:rsidR="007D4433" w:rsidRPr="00D8010F" w:rsidRDefault="007D4433" w:rsidP="007D4433">
            <w:pPr>
              <w:pStyle w:val="TableContents"/>
              <w:keepNext/>
              <w:rPr>
                <w:szCs w:val="20"/>
              </w:rPr>
            </w:pPr>
            <w:r w:rsidRPr="00D8010F">
              <w:rPr>
                <w:szCs w:val="20"/>
              </w:rPr>
              <w:t>Trubarjeva cesta 2</w:t>
            </w:r>
          </w:p>
          <w:p w14:paraId="5D9D92B3" w14:textId="77777777" w:rsidR="007D4433" w:rsidRPr="00D8010F" w:rsidRDefault="007D4433" w:rsidP="007D4433">
            <w:pPr>
              <w:pStyle w:val="TableContents"/>
              <w:keepNext/>
              <w:rPr>
                <w:szCs w:val="20"/>
              </w:rPr>
            </w:pPr>
            <w:r w:rsidRPr="00D8010F">
              <w:rPr>
                <w:szCs w:val="20"/>
              </w:rPr>
              <w:t>1000 Ljubljana</w:t>
            </w:r>
          </w:p>
        </w:tc>
      </w:tr>
      <w:tr w:rsidR="007D4433" w:rsidRPr="00D8010F" w14:paraId="46DA659D" w14:textId="77777777" w:rsidTr="006347B3">
        <w:trPr>
          <w:trHeight w:val="354"/>
        </w:trPr>
        <w:tc>
          <w:tcPr>
            <w:tcW w:w="4319" w:type="dxa"/>
          </w:tcPr>
          <w:p w14:paraId="164987FE" w14:textId="77777777" w:rsidR="007D4433" w:rsidRPr="00D8010F" w:rsidRDefault="007D4433" w:rsidP="007D4433">
            <w:pPr>
              <w:pStyle w:val="TableContents"/>
              <w:keepNext/>
              <w:rPr>
                <w:szCs w:val="20"/>
              </w:rPr>
            </w:pPr>
          </w:p>
          <w:p w14:paraId="2161A026" w14:textId="72D5F37F" w:rsidR="002F1509" w:rsidRPr="00D8010F" w:rsidRDefault="002F1509" w:rsidP="007D4433">
            <w:pPr>
              <w:pStyle w:val="TableContents"/>
              <w:keepNext/>
              <w:rPr>
                <w:szCs w:val="20"/>
              </w:rPr>
            </w:pPr>
          </w:p>
        </w:tc>
        <w:tc>
          <w:tcPr>
            <w:tcW w:w="677" w:type="dxa"/>
          </w:tcPr>
          <w:p w14:paraId="39498E20" w14:textId="77777777" w:rsidR="007D4433" w:rsidRPr="00D8010F" w:rsidRDefault="007D4433" w:rsidP="007D4433">
            <w:pPr>
              <w:pStyle w:val="TableContents"/>
              <w:keepNext/>
              <w:rPr>
                <w:szCs w:val="20"/>
              </w:rPr>
            </w:pPr>
          </w:p>
        </w:tc>
        <w:tc>
          <w:tcPr>
            <w:tcW w:w="4641" w:type="dxa"/>
          </w:tcPr>
          <w:p w14:paraId="55DE2911" w14:textId="77777777" w:rsidR="007D4433" w:rsidRPr="00D8010F" w:rsidRDefault="007D4433" w:rsidP="007D4433">
            <w:pPr>
              <w:pStyle w:val="TableContents"/>
              <w:keepNext/>
              <w:rPr>
                <w:szCs w:val="20"/>
              </w:rPr>
            </w:pPr>
          </w:p>
        </w:tc>
      </w:tr>
      <w:tr w:rsidR="007D4433" w:rsidRPr="00D8010F" w14:paraId="4044D0F5" w14:textId="77777777" w:rsidTr="006347B3">
        <w:trPr>
          <w:trHeight w:val="354"/>
        </w:trPr>
        <w:tc>
          <w:tcPr>
            <w:tcW w:w="4319" w:type="dxa"/>
          </w:tcPr>
          <w:p w14:paraId="43791C37" w14:textId="3711932D" w:rsidR="007D4433" w:rsidRPr="00D8010F" w:rsidRDefault="009F2F58" w:rsidP="007D4433">
            <w:pPr>
              <w:pStyle w:val="TableContents"/>
              <w:keepNext/>
              <w:rPr>
                <w:szCs w:val="20"/>
              </w:rPr>
            </w:pPr>
            <w:r>
              <w:rPr>
                <w:szCs w:val="20"/>
              </w:rPr>
              <w:t>V __________</w:t>
            </w:r>
            <w:r w:rsidR="007D4433" w:rsidRPr="00D8010F">
              <w:rPr>
                <w:szCs w:val="20"/>
              </w:rPr>
              <w:t xml:space="preserve"> , dne</w:t>
            </w:r>
          </w:p>
        </w:tc>
        <w:tc>
          <w:tcPr>
            <w:tcW w:w="677" w:type="dxa"/>
          </w:tcPr>
          <w:p w14:paraId="183C3E34" w14:textId="77777777" w:rsidR="007D4433" w:rsidRPr="00D8010F" w:rsidRDefault="007D4433" w:rsidP="007D4433">
            <w:pPr>
              <w:pStyle w:val="TableContents"/>
              <w:keepNext/>
              <w:rPr>
                <w:szCs w:val="20"/>
              </w:rPr>
            </w:pPr>
          </w:p>
        </w:tc>
        <w:tc>
          <w:tcPr>
            <w:tcW w:w="4641" w:type="dxa"/>
          </w:tcPr>
          <w:p w14:paraId="5A2B0AA9" w14:textId="77777777" w:rsidR="007D4433" w:rsidRPr="00D8010F" w:rsidRDefault="007D4433" w:rsidP="007D4433">
            <w:pPr>
              <w:pStyle w:val="TableContents"/>
              <w:keepNext/>
              <w:rPr>
                <w:szCs w:val="20"/>
              </w:rPr>
            </w:pPr>
            <w:r w:rsidRPr="00D8010F">
              <w:rPr>
                <w:szCs w:val="20"/>
              </w:rPr>
              <w:t>V Ljubljani, dne</w:t>
            </w:r>
          </w:p>
        </w:tc>
      </w:tr>
      <w:tr w:rsidR="007D4433" w:rsidRPr="00D8010F" w14:paraId="05D5FC2C" w14:textId="77777777" w:rsidTr="006347B3">
        <w:trPr>
          <w:trHeight w:val="354"/>
        </w:trPr>
        <w:tc>
          <w:tcPr>
            <w:tcW w:w="4319" w:type="dxa"/>
          </w:tcPr>
          <w:p w14:paraId="11BEB96F" w14:textId="4EF68726" w:rsidR="009F2F58" w:rsidRPr="00D8010F" w:rsidRDefault="007D4433" w:rsidP="009F2F58">
            <w:pPr>
              <w:pStyle w:val="TableContents"/>
              <w:keepNext/>
              <w:rPr>
                <w:szCs w:val="20"/>
              </w:rPr>
            </w:pPr>
            <w:r w:rsidRPr="00D8010F">
              <w:rPr>
                <w:szCs w:val="20"/>
              </w:rPr>
              <w:t xml:space="preserve">Podpisnik: </w:t>
            </w:r>
          </w:p>
          <w:p w14:paraId="2B111F7F" w14:textId="399C2874" w:rsidR="00A97CC8" w:rsidRPr="00D8010F" w:rsidRDefault="00A97CC8" w:rsidP="007D4433">
            <w:pPr>
              <w:pStyle w:val="TableContents"/>
              <w:keepNext/>
              <w:rPr>
                <w:szCs w:val="20"/>
              </w:rPr>
            </w:pPr>
          </w:p>
        </w:tc>
        <w:tc>
          <w:tcPr>
            <w:tcW w:w="677" w:type="dxa"/>
          </w:tcPr>
          <w:p w14:paraId="4AF21278" w14:textId="77777777" w:rsidR="007D4433" w:rsidRPr="00D8010F" w:rsidRDefault="007D4433" w:rsidP="007D4433">
            <w:pPr>
              <w:pStyle w:val="TableContents"/>
              <w:keepNext/>
              <w:rPr>
                <w:szCs w:val="20"/>
              </w:rPr>
            </w:pPr>
          </w:p>
        </w:tc>
        <w:tc>
          <w:tcPr>
            <w:tcW w:w="4641" w:type="dxa"/>
          </w:tcPr>
          <w:p w14:paraId="43BB5C70" w14:textId="7E3E6ED2" w:rsidR="007D4433" w:rsidRPr="00D8010F" w:rsidRDefault="00F87B21" w:rsidP="007C7424">
            <w:pPr>
              <w:pStyle w:val="TableContents"/>
              <w:keepNext/>
              <w:rPr>
                <w:szCs w:val="20"/>
              </w:rPr>
            </w:pPr>
            <w:r w:rsidRPr="00D8010F">
              <w:rPr>
                <w:szCs w:val="20"/>
              </w:rPr>
              <w:t xml:space="preserve">Podpisnik: </w:t>
            </w:r>
            <w:r w:rsidR="007C7424">
              <w:rPr>
                <w:szCs w:val="20"/>
              </w:rPr>
              <w:t>izr. prof</w:t>
            </w:r>
            <w:r w:rsidR="00D86210">
              <w:rPr>
                <w:szCs w:val="20"/>
              </w:rPr>
              <w:t xml:space="preserve">. dr. Branko Gabrovec, generalni </w:t>
            </w:r>
            <w:r w:rsidR="000C7CCF" w:rsidRPr="00D8010F">
              <w:rPr>
                <w:szCs w:val="20"/>
              </w:rPr>
              <w:t>direktor</w:t>
            </w:r>
            <w:r w:rsidR="00905F73" w:rsidRPr="00D8010F" w:rsidDel="00905F73">
              <w:rPr>
                <w:szCs w:val="20"/>
              </w:rPr>
              <w:t xml:space="preserve"> </w:t>
            </w:r>
          </w:p>
        </w:tc>
      </w:tr>
      <w:tr w:rsidR="007D4433" w:rsidRPr="00D8010F" w14:paraId="4AF2E2EF" w14:textId="77777777" w:rsidTr="006347B3">
        <w:trPr>
          <w:trHeight w:val="354"/>
        </w:trPr>
        <w:tc>
          <w:tcPr>
            <w:tcW w:w="4319" w:type="dxa"/>
          </w:tcPr>
          <w:p w14:paraId="7D37E265" w14:textId="77777777" w:rsidR="007D4433" w:rsidRPr="00D8010F" w:rsidRDefault="007D4433" w:rsidP="007D4433">
            <w:pPr>
              <w:pStyle w:val="TableContents"/>
              <w:keepNext/>
              <w:rPr>
                <w:szCs w:val="20"/>
              </w:rPr>
            </w:pPr>
          </w:p>
          <w:p w14:paraId="63F548A8" w14:textId="77777777" w:rsidR="000B20E9" w:rsidRPr="00D8010F" w:rsidRDefault="000B20E9" w:rsidP="007D4433">
            <w:pPr>
              <w:pStyle w:val="TableContents"/>
              <w:keepNext/>
              <w:rPr>
                <w:szCs w:val="20"/>
              </w:rPr>
            </w:pPr>
          </w:p>
          <w:p w14:paraId="53F13A8F" w14:textId="77777777" w:rsidR="000B20E9" w:rsidRPr="00D8010F" w:rsidRDefault="000B20E9" w:rsidP="007D4433">
            <w:pPr>
              <w:pStyle w:val="TableContents"/>
              <w:keepNext/>
              <w:rPr>
                <w:szCs w:val="20"/>
              </w:rPr>
            </w:pPr>
          </w:p>
          <w:p w14:paraId="68605E82" w14:textId="77777777" w:rsidR="000B20E9" w:rsidRPr="00D8010F" w:rsidRDefault="000B20E9" w:rsidP="007D4433">
            <w:pPr>
              <w:pStyle w:val="TableContents"/>
              <w:keepNext/>
              <w:rPr>
                <w:szCs w:val="20"/>
              </w:rPr>
            </w:pPr>
          </w:p>
          <w:p w14:paraId="541683E8" w14:textId="77777777" w:rsidR="000B20E9" w:rsidRPr="00D8010F" w:rsidRDefault="000B20E9" w:rsidP="007D4433">
            <w:pPr>
              <w:pStyle w:val="TableContents"/>
              <w:keepNext/>
              <w:rPr>
                <w:szCs w:val="20"/>
              </w:rPr>
            </w:pPr>
          </w:p>
        </w:tc>
        <w:tc>
          <w:tcPr>
            <w:tcW w:w="677" w:type="dxa"/>
          </w:tcPr>
          <w:p w14:paraId="7ECF3D95" w14:textId="77777777" w:rsidR="007D4433" w:rsidRPr="00D8010F" w:rsidRDefault="007D4433" w:rsidP="007D4433">
            <w:pPr>
              <w:pStyle w:val="TableContents"/>
              <w:keepNext/>
              <w:rPr>
                <w:szCs w:val="20"/>
              </w:rPr>
            </w:pPr>
          </w:p>
        </w:tc>
        <w:tc>
          <w:tcPr>
            <w:tcW w:w="4641" w:type="dxa"/>
          </w:tcPr>
          <w:p w14:paraId="6F7A8951" w14:textId="77777777" w:rsidR="007D4433" w:rsidRPr="00D8010F" w:rsidRDefault="007D4433" w:rsidP="007D4433">
            <w:pPr>
              <w:pStyle w:val="TableContents"/>
              <w:keepNext/>
              <w:rPr>
                <w:szCs w:val="20"/>
              </w:rPr>
            </w:pPr>
            <w:r w:rsidRPr="00D8010F">
              <w:rPr>
                <w:szCs w:val="20"/>
              </w:rPr>
              <w:t xml:space="preserve">Št. : </w:t>
            </w:r>
          </w:p>
        </w:tc>
      </w:tr>
    </w:tbl>
    <w:p w14:paraId="62F8C410" w14:textId="77777777" w:rsidR="005652C4" w:rsidRDefault="005652C4" w:rsidP="00CC7FF4">
      <w:pPr>
        <w:widowControl/>
        <w:suppressAutoHyphens w:val="0"/>
        <w:autoSpaceDE w:val="0"/>
        <w:autoSpaceDN w:val="0"/>
        <w:adjustRightInd w:val="0"/>
        <w:rPr>
          <w:rFonts w:cs="Calibri"/>
          <w:kern w:val="0"/>
          <w:szCs w:val="20"/>
        </w:rPr>
      </w:pPr>
      <w:r w:rsidRPr="00D8010F">
        <w:rPr>
          <w:rFonts w:cs="Calibri"/>
          <w:kern w:val="0"/>
          <w:szCs w:val="20"/>
        </w:rPr>
        <w:t xml:space="preserve"> </w:t>
      </w:r>
    </w:p>
    <w:p w14:paraId="15E83356" w14:textId="77777777" w:rsidR="003259BE" w:rsidRPr="00D8010F" w:rsidRDefault="003259BE" w:rsidP="00CC7FF4">
      <w:pPr>
        <w:widowControl/>
        <w:suppressAutoHyphens w:val="0"/>
        <w:autoSpaceDE w:val="0"/>
        <w:autoSpaceDN w:val="0"/>
        <w:adjustRightInd w:val="0"/>
        <w:rPr>
          <w:rFonts w:cs="Calibri"/>
          <w:kern w:val="0"/>
          <w:szCs w:val="20"/>
        </w:rPr>
      </w:pPr>
    </w:p>
    <w:p w14:paraId="14C7B1BE" w14:textId="127B1682" w:rsidR="00B947CE" w:rsidRDefault="00B947CE" w:rsidP="00B75117">
      <w:pPr>
        <w:widowControl/>
        <w:suppressAutoHyphens w:val="0"/>
        <w:rPr>
          <w:b/>
          <w:szCs w:val="20"/>
        </w:rPr>
      </w:pPr>
    </w:p>
    <w:p w14:paraId="171B25F7" w14:textId="07B7C580" w:rsidR="00B947CE" w:rsidRDefault="00B947CE" w:rsidP="00B75117">
      <w:pPr>
        <w:widowControl/>
        <w:suppressAutoHyphens w:val="0"/>
        <w:rPr>
          <w:b/>
          <w:szCs w:val="20"/>
        </w:rPr>
      </w:pPr>
    </w:p>
    <w:p w14:paraId="30207E11" w14:textId="4BF92573" w:rsidR="00B947CE" w:rsidRDefault="00B947CE" w:rsidP="00B75117">
      <w:pPr>
        <w:widowControl/>
        <w:suppressAutoHyphens w:val="0"/>
        <w:rPr>
          <w:b/>
          <w:szCs w:val="20"/>
        </w:rPr>
      </w:pPr>
    </w:p>
    <w:p w14:paraId="301E9168" w14:textId="65E0E448" w:rsidR="009F2F58" w:rsidRDefault="009F2F58" w:rsidP="00B75117">
      <w:pPr>
        <w:widowControl/>
        <w:suppressAutoHyphens w:val="0"/>
        <w:rPr>
          <w:b/>
          <w:szCs w:val="20"/>
        </w:rPr>
      </w:pPr>
    </w:p>
    <w:p w14:paraId="4FC0AAFF" w14:textId="77777777" w:rsidR="009F2F58" w:rsidRPr="00D8010F" w:rsidRDefault="009F2F58" w:rsidP="00B75117">
      <w:pPr>
        <w:widowControl/>
        <w:suppressAutoHyphens w:val="0"/>
        <w:rPr>
          <w:b/>
          <w:szCs w:val="20"/>
        </w:rPr>
      </w:pPr>
    </w:p>
    <w:p w14:paraId="7150AF4C" w14:textId="1AFE7968" w:rsidR="001C3EE8" w:rsidRPr="00D8010F" w:rsidRDefault="001C3EE8" w:rsidP="00B75117">
      <w:pPr>
        <w:widowControl/>
        <w:suppressAutoHyphens w:val="0"/>
        <w:rPr>
          <w:b/>
          <w:szCs w:val="20"/>
        </w:rPr>
      </w:pPr>
    </w:p>
    <w:p w14:paraId="2F845B68" w14:textId="73FB9FD6" w:rsidR="001C3EE8" w:rsidRPr="00D8010F" w:rsidRDefault="001C3EE8" w:rsidP="00B75117">
      <w:pPr>
        <w:widowControl/>
        <w:suppressAutoHyphens w:val="0"/>
        <w:rPr>
          <w:b/>
          <w:szCs w:val="20"/>
        </w:rPr>
      </w:pPr>
    </w:p>
    <w:tbl>
      <w:tblPr>
        <w:tblpPr w:leftFromText="141" w:rightFromText="141" w:vertAnchor="text" w:horzAnchor="margin" w:tblpY="153"/>
        <w:tblW w:w="9637" w:type="dxa"/>
        <w:tblLayout w:type="fixed"/>
        <w:tblCellMar>
          <w:top w:w="55" w:type="dxa"/>
          <w:left w:w="55" w:type="dxa"/>
          <w:bottom w:w="55" w:type="dxa"/>
          <w:right w:w="55" w:type="dxa"/>
        </w:tblCellMar>
        <w:tblLook w:val="0000" w:firstRow="0" w:lastRow="0" w:firstColumn="0" w:lastColumn="0" w:noHBand="0" w:noVBand="0"/>
      </w:tblPr>
      <w:tblGrid>
        <w:gridCol w:w="1409"/>
        <w:gridCol w:w="8228"/>
      </w:tblGrid>
      <w:tr w:rsidR="006347B3" w:rsidRPr="00D8010F" w14:paraId="2E6657BA" w14:textId="77777777" w:rsidTr="006347B3">
        <w:tc>
          <w:tcPr>
            <w:tcW w:w="9637" w:type="dxa"/>
            <w:gridSpan w:val="2"/>
            <w:tcBorders>
              <w:top w:val="single" w:sz="2" w:space="0" w:color="000000"/>
              <w:left w:val="single" w:sz="2" w:space="0" w:color="000000"/>
              <w:bottom w:val="single" w:sz="4" w:space="0" w:color="auto"/>
              <w:right w:val="single" w:sz="2" w:space="0" w:color="000000"/>
            </w:tcBorders>
            <w:shd w:val="clear" w:color="auto" w:fill="BDD6EE"/>
          </w:tcPr>
          <w:p w14:paraId="03ECCC4D" w14:textId="77777777" w:rsidR="006347B3" w:rsidRPr="00D8010F" w:rsidRDefault="006347B3" w:rsidP="006347B3">
            <w:pPr>
              <w:pStyle w:val="TableContents"/>
              <w:keepNext/>
              <w:jc w:val="center"/>
              <w:rPr>
                <w:szCs w:val="20"/>
              </w:rPr>
            </w:pPr>
            <w:r w:rsidRPr="00D8010F">
              <w:rPr>
                <w:b/>
                <w:bCs/>
                <w:szCs w:val="20"/>
              </w:rPr>
              <w:t>PRILOGE</w:t>
            </w:r>
          </w:p>
        </w:tc>
      </w:tr>
      <w:tr w:rsidR="006347B3" w:rsidRPr="00D8010F" w14:paraId="05FC9E30" w14:textId="77777777" w:rsidTr="006347B3">
        <w:tc>
          <w:tcPr>
            <w:tcW w:w="1409" w:type="dxa"/>
            <w:tcBorders>
              <w:top w:val="single" w:sz="4" w:space="0" w:color="auto"/>
              <w:left w:val="single" w:sz="4" w:space="0" w:color="auto"/>
              <w:bottom w:val="single" w:sz="4" w:space="0" w:color="auto"/>
              <w:right w:val="single" w:sz="4" w:space="0" w:color="auto"/>
            </w:tcBorders>
          </w:tcPr>
          <w:p w14:paraId="2740456D" w14:textId="77777777" w:rsidR="006347B3" w:rsidRPr="00D8010F" w:rsidRDefault="006347B3" w:rsidP="006347B3">
            <w:pPr>
              <w:pStyle w:val="TableContents"/>
              <w:keepNext/>
              <w:rPr>
                <w:szCs w:val="20"/>
              </w:rPr>
            </w:pPr>
            <w:r w:rsidRPr="00D8010F">
              <w:rPr>
                <w:szCs w:val="20"/>
              </w:rPr>
              <w:t>Priloga 1</w:t>
            </w:r>
          </w:p>
        </w:tc>
        <w:tc>
          <w:tcPr>
            <w:tcW w:w="8228" w:type="dxa"/>
            <w:tcBorders>
              <w:top w:val="single" w:sz="4" w:space="0" w:color="auto"/>
              <w:left w:val="single" w:sz="4" w:space="0" w:color="auto"/>
              <w:bottom w:val="single" w:sz="4" w:space="0" w:color="auto"/>
              <w:right w:val="single" w:sz="4" w:space="0" w:color="auto"/>
            </w:tcBorders>
          </w:tcPr>
          <w:p w14:paraId="67B42BAE" w14:textId="77777777" w:rsidR="006347B3" w:rsidRPr="00D8010F" w:rsidRDefault="006347B3" w:rsidP="006347B3">
            <w:pPr>
              <w:pStyle w:val="TableContents"/>
              <w:keepNext/>
              <w:rPr>
                <w:szCs w:val="20"/>
              </w:rPr>
            </w:pPr>
            <w:r w:rsidRPr="00D8010F">
              <w:rPr>
                <w:szCs w:val="20"/>
              </w:rPr>
              <w:t>Obrazec P-5 „Tehnične specifikacije“</w:t>
            </w:r>
          </w:p>
        </w:tc>
      </w:tr>
      <w:tr w:rsidR="006347B3" w:rsidRPr="00D8010F" w14:paraId="6A60F0EC" w14:textId="77777777" w:rsidTr="006347B3">
        <w:tc>
          <w:tcPr>
            <w:tcW w:w="1409" w:type="dxa"/>
            <w:tcBorders>
              <w:top w:val="single" w:sz="4" w:space="0" w:color="auto"/>
              <w:left w:val="single" w:sz="4" w:space="0" w:color="auto"/>
              <w:bottom w:val="single" w:sz="4" w:space="0" w:color="auto"/>
              <w:right w:val="single" w:sz="4" w:space="0" w:color="auto"/>
            </w:tcBorders>
          </w:tcPr>
          <w:p w14:paraId="474D4119" w14:textId="77777777" w:rsidR="006347B3" w:rsidRPr="00D8010F" w:rsidRDefault="006347B3" w:rsidP="006347B3">
            <w:pPr>
              <w:pStyle w:val="TableContents"/>
              <w:keepNext/>
              <w:rPr>
                <w:szCs w:val="20"/>
              </w:rPr>
            </w:pPr>
            <w:r w:rsidRPr="00D8010F">
              <w:rPr>
                <w:szCs w:val="20"/>
              </w:rPr>
              <w:t>Priloga 2</w:t>
            </w:r>
          </w:p>
        </w:tc>
        <w:tc>
          <w:tcPr>
            <w:tcW w:w="8228" w:type="dxa"/>
            <w:tcBorders>
              <w:top w:val="single" w:sz="4" w:space="0" w:color="auto"/>
              <w:left w:val="single" w:sz="4" w:space="0" w:color="auto"/>
              <w:bottom w:val="single" w:sz="4" w:space="0" w:color="auto"/>
              <w:right w:val="single" w:sz="4" w:space="0" w:color="auto"/>
            </w:tcBorders>
          </w:tcPr>
          <w:p w14:paraId="79C7359E" w14:textId="77777777" w:rsidR="006347B3" w:rsidRPr="00D8010F" w:rsidRDefault="006347B3" w:rsidP="006347B3">
            <w:pPr>
              <w:pStyle w:val="TableContents"/>
              <w:keepNext/>
              <w:rPr>
                <w:szCs w:val="20"/>
              </w:rPr>
            </w:pPr>
            <w:r w:rsidRPr="00D8010F">
              <w:rPr>
                <w:szCs w:val="20"/>
              </w:rPr>
              <w:t>Obrazec P-4 „Predračun“</w:t>
            </w:r>
          </w:p>
        </w:tc>
      </w:tr>
      <w:tr w:rsidR="009F2F58" w:rsidRPr="00D8010F" w14:paraId="4E5268AD" w14:textId="77777777" w:rsidTr="006347B3">
        <w:tc>
          <w:tcPr>
            <w:tcW w:w="1409" w:type="dxa"/>
            <w:tcBorders>
              <w:top w:val="single" w:sz="4" w:space="0" w:color="auto"/>
              <w:left w:val="single" w:sz="4" w:space="0" w:color="auto"/>
              <w:bottom w:val="single" w:sz="4" w:space="0" w:color="auto"/>
              <w:right w:val="single" w:sz="4" w:space="0" w:color="auto"/>
            </w:tcBorders>
          </w:tcPr>
          <w:p w14:paraId="7A7CDAF3" w14:textId="50DF7A66" w:rsidR="009F2F58" w:rsidRPr="00D8010F" w:rsidRDefault="009F2F58" w:rsidP="006347B3">
            <w:pPr>
              <w:pStyle w:val="TableContents"/>
              <w:keepNext/>
              <w:rPr>
                <w:szCs w:val="20"/>
              </w:rPr>
            </w:pPr>
            <w:r>
              <w:rPr>
                <w:szCs w:val="20"/>
              </w:rPr>
              <w:t>Priloga 3</w:t>
            </w:r>
          </w:p>
        </w:tc>
        <w:tc>
          <w:tcPr>
            <w:tcW w:w="8228" w:type="dxa"/>
            <w:tcBorders>
              <w:top w:val="single" w:sz="4" w:space="0" w:color="auto"/>
              <w:left w:val="single" w:sz="4" w:space="0" w:color="auto"/>
              <w:bottom w:val="single" w:sz="4" w:space="0" w:color="auto"/>
              <w:right w:val="single" w:sz="4" w:space="0" w:color="auto"/>
            </w:tcBorders>
          </w:tcPr>
          <w:p w14:paraId="22E88C13" w14:textId="7AAF7776" w:rsidR="009F2F58" w:rsidRPr="00D8010F" w:rsidRDefault="009F2F58" w:rsidP="006347B3">
            <w:pPr>
              <w:pStyle w:val="TableContents"/>
              <w:keepNext/>
              <w:rPr>
                <w:szCs w:val="20"/>
              </w:rPr>
            </w:pPr>
            <w:r>
              <w:rPr>
                <w:szCs w:val="20"/>
              </w:rPr>
              <w:t>Obrazec P-6 „Podatki podizvajalca</w:t>
            </w:r>
            <w:r w:rsidRPr="00D8010F">
              <w:rPr>
                <w:szCs w:val="20"/>
              </w:rPr>
              <w:t>“</w:t>
            </w:r>
          </w:p>
        </w:tc>
      </w:tr>
      <w:tr w:rsidR="006347B3" w:rsidRPr="00D8010F" w14:paraId="4832BEAD" w14:textId="77777777" w:rsidTr="006347B3">
        <w:tc>
          <w:tcPr>
            <w:tcW w:w="1409" w:type="dxa"/>
            <w:tcBorders>
              <w:top w:val="single" w:sz="4" w:space="0" w:color="auto"/>
              <w:left w:val="single" w:sz="4" w:space="0" w:color="auto"/>
              <w:bottom w:val="single" w:sz="4" w:space="0" w:color="auto"/>
              <w:right w:val="single" w:sz="4" w:space="0" w:color="auto"/>
            </w:tcBorders>
          </w:tcPr>
          <w:p w14:paraId="240777C3" w14:textId="34F112FC" w:rsidR="006347B3" w:rsidRPr="00D8010F" w:rsidRDefault="006347B3" w:rsidP="006347B3">
            <w:pPr>
              <w:pStyle w:val="TableContents"/>
              <w:keepNext/>
              <w:rPr>
                <w:szCs w:val="20"/>
              </w:rPr>
            </w:pPr>
            <w:r w:rsidRPr="00D8010F">
              <w:rPr>
                <w:szCs w:val="20"/>
              </w:rPr>
              <w:t xml:space="preserve">Priloga </w:t>
            </w:r>
            <w:r w:rsidR="009F2F58">
              <w:rPr>
                <w:szCs w:val="20"/>
              </w:rPr>
              <w:t>4</w:t>
            </w:r>
          </w:p>
        </w:tc>
        <w:tc>
          <w:tcPr>
            <w:tcW w:w="8228" w:type="dxa"/>
            <w:tcBorders>
              <w:top w:val="single" w:sz="4" w:space="0" w:color="auto"/>
              <w:left w:val="single" w:sz="4" w:space="0" w:color="auto"/>
              <w:bottom w:val="single" w:sz="4" w:space="0" w:color="auto"/>
              <w:right w:val="single" w:sz="4" w:space="0" w:color="auto"/>
            </w:tcBorders>
          </w:tcPr>
          <w:p w14:paraId="4D8A2824" w14:textId="12CD226A" w:rsidR="006347B3" w:rsidRPr="00D8010F" w:rsidRDefault="00B947CE" w:rsidP="006347B3">
            <w:pPr>
              <w:pStyle w:val="TableContents"/>
              <w:keepNext/>
              <w:rPr>
                <w:szCs w:val="20"/>
              </w:rPr>
            </w:pPr>
            <w:r w:rsidRPr="00E4479F">
              <w:rPr>
                <w:szCs w:val="20"/>
              </w:rPr>
              <w:t>Oracle dokument za naročilo - Storitv</w:t>
            </w:r>
            <w:r>
              <w:rPr>
                <w:szCs w:val="20"/>
              </w:rPr>
              <w:t>e</w:t>
            </w:r>
            <w:r w:rsidRPr="00E4479F">
              <w:rPr>
                <w:szCs w:val="20"/>
              </w:rPr>
              <w:t xml:space="preserve">  številka </w:t>
            </w:r>
            <w:r w:rsidR="009F2F58">
              <w:rPr>
                <w:szCs w:val="20"/>
              </w:rPr>
              <w:t>____________</w:t>
            </w:r>
          </w:p>
        </w:tc>
      </w:tr>
    </w:tbl>
    <w:p w14:paraId="172FB94C" w14:textId="1899554B" w:rsidR="001C3EE8" w:rsidRPr="00D8010F" w:rsidRDefault="001C3EE8" w:rsidP="00B75117">
      <w:pPr>
        <w:widowControl/>
        <w:suppressAutoHyphens w:val="0"/>
        <w:rPr>
          <w:b/>
          <w:szCs w:val="20"/>
        </w:rPr>
      </w:pPr>
    </w:p>
    <w:p w14:paraId="075F3A5A" w14:textId="2EC75BCD" w:rsidR="001C3EE8" w:rsidRPr="00D8010F" w:rsidRDefault="001C3EE8" w:rsidP="00B75117">
      <w:pPr>
        <w:widowControl/>
        <w:suppressAutoHyphens w:val="0"/>
        <w:rPr>
          <w:b/>
          <w:szCs w:val="20"/>
        </w:rPr>
      </w:pPr>
    </w:p>
    <w:sectPr w:rsidR="001C3EE8" w:rsidRPr="00D8010F" w:rsidSect="00AE6823">
      <w:headerReference w:type="default" r:id="rId12"/>
      <w:footerReference w:type="default" r:id="rId13"/>
      <w:footnotePr>
        <w:pos w:val="beneathText"/>
      </w:footnotePr>
      <w:pgSz w:w="11905" w:h="16837"/>
      <w:pgMar w:top="1418" w:right="1134" w:bottom="1134" w:left="1134" w:header="1134" w:footer="11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164F1" w14:textId="77777777" w:rsidR="0081317D" w:rsidRDefault="0081317D">
      <w:r>
        <w:separator/>
      </w:r>
    </w:p>
  </w:endnote>
  <w:endnote w:type="continuationSeparator" w:id="0">
    <w:p w14:paraId="44AE28EF" w14:textId="77777777" w:rsidR="0081317D" w:rsidRDefault="00813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hiller">
    <w:charset w:val="00"/>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Omega">
    <w:altName w:val="Segoe UI"/>
    <w:charset w:val="00"/>
    <w:family w:val="swiss"/>
    <w:pitch w:val="variable"/>
    <w:sig w:usb0="00000001"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tarSymbol">
    <w:panose1 w:val="00000000000000000000"/>
    <w:charset w:val="02"/>
    <w:family w:val="auto"/>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Bold">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4D6A89" w14:paraId="031F0AD5" w14:textId="77777777">
      <w:tc>
        <w:tcPr>
          <w:tcW w:w="9639" w:type="dxa"/>
          <w:tcBorders>
            <w:top w:val="single" w:sz="2" w:space="0" w:color="000000"/>
          </w:tcBorders>
        </w:tcPr>
        <w:p w14:paraId="102C0095" w14:textId="3D7ECD5D" w:rsidR="004D6A89" w:rsidRDefault="004D6A89" w:rsidP="00966EEC">
          <w:pPr>
            <w:pStyle w:val="Footer"/>
            <w:tabs>
              <w:tab w:val="right" w:pos="9529"/>
            </w:tabs>
            <w:rPr>
              <w:sz w:val="16"/>
              <w:szCs w:val="16"/>
            </w:rPr>
          </w:pPr>
          <w:r>
            <w:rPr>
              <w:sz w:val="16"/>
              <w:szCs w:val="16"/>
            </w:rPr>
            <w:t xml:space="preserve">                                                                                                                                                       </w:t>
          </w:r>
          <w:r>
            <w:rPr>
              <w:sz w:val="16"/>
              <w:szCs w:val="16"/>
            </w:rPr>
            <w:t xml:space="preserve">Stran </w:t>
          </w:r>
          <w:r>
            <w:rPr>
              <w:sz w:val="16"/>
              <w:szCs w:val="16"/>
            </w:rPr>
            <w:fldChar w:fldCharType="begin"/>
          </w:r>
          <w:r>
            <w:rPr>
              <w:sz w:val="16"/>
              <w:szCs w:val="16"/>
            </w:rPr>
            <w:instrText xml:space="preserve"> PAGE </w:instrText>
          </w:r>
          <w:r>
            <w:rPr>
              <w:sz w:val="16"/>
              <w:szCs w:val="16"/>
            </w:rPr>
            <w:fldChar w:fldCharType="separate"/>
          </w:r>
          <w:r w:rsidR="003F7C37">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3F7C37">
            <w:rPr>
              <w:noProof/>
              <w:sz w:val="16"/>
              <w:szCs w:val="16"/>
            </w:rPr>
            <w:t>7</w:t>
          </w:r>
          <w:r>
            <w:rPr>
              <w:sz w:val="16"/>
              <w:szCs w:val="16"/>
            </w:rPr>
            <w:fldChar w:fldCharType="end"/>
          </w:r>
          <w:r>
            <w:rPr>
              <w:sz w:val="16"/>
              <w:szCs w:val="16"/>
            </w:rPr>
            <w:t xml:space="preserve"> </w:t>
          </w:r>
        </w:p>
      </w:tc>
    </w:tr>
  </w:tbl>
  <w:p w14:paraId="58EF316B" w14:textId="77777777" w:rsidR="004D6A89" w:rsidRPr="00072E7E" w:rsidRDefault="004D6A89" w:rsidP="00966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52C73" w14:textId="77777777" w:rsidR="0081317D" w:rsidRDefault="0081317D">
      <w:r>
        <w:separator/>
      </w:r>
    </w:p>
  </w:footnote>
  <w:footnote w:type="continuationSeparator" w:id="0">
    <w:p w14:paraId="200316DD" w14:textId="77777777" w:rsidR="0081317D" w:rsidRDefault="00813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5B590" w14:textId="1460FB35" w:rsidR="004D6A89" w:rsidRDefault="00387FBC">
    <w:pPr>
      <w:pStyle w:val="Header"/>
      <w:pBdr>
        <w:bottom w:val="single" w:sz="4" w:space="1" w:color="000000"/>
      </w:pBdr>
      <w:rPr>
        <w:sz w:val="16"/>
        <w:szCs w:val="19"/>
      </w:rPr>
    </w:pPr>
    <w:r>
      <w:rPr>
        <w:sz w:val="16"/>
        <w:szCs w:val="19"/>
      </w:rPr>
      <w:t xml:space="preserve">Obrazec P-3                                    </w:t>
    </w:r>
    <w:r w:rsidR="000B261B">
      <w:rPr>
        <w:sz w:val="16"/>
        <w:szCs w:val="19"/>
      </w:rPr>
      <w:t xml:space="preserve">               </w:t>
    </w:r>
    <w:r>
      <w:rPr>
        <w:sz w:val="16"/>
        <w:szCs w:val="19"/>
      </w:rPr>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8A02AB0"/>
    <w:lvl w:ilvl="0">
      <w:start w:val="1"/>
      <w:numFmt w:val="decimal"/>
      <w:pStyle w:val="Heading3"/>
      <w:lvlText w:val="%1."/>
      <w:lvlJc w:val="left"/>
      <w:pPr>
        <w:tabs>
          <w:tab w:val="num" w:pos="643"/>
        </w:tabs>
        <w:ind w:left="643" w:hanging="360"/>
      </w:pPr>
      <w:rPr>
        <w:rFonts w:cs="Times New Roman"/>
      </w:rPr>
    </w:lvl>
  </w:abstractNum>
  <w:abstractNum w:abstractNumId="1" w15:restartNumberingAfterBreak="0">
    <w:nsid w:val="FFFFFFFE"/>
    <w:multiLevelType w:val="singleLevel"/>
    <w:tmpl w:val="0A188D8E"/>
    <w:lvl w:ilvl="0">
      <w:numFmt w:val="decimal"/>
      <w:lvlText w:val="*"/>
      <w:lvlJc w:val="left"/>
    </w:lvl>
  </w:abstractNum>
  <w:abstractNum w:abstractNumId="2" w15:restartNumberingAfterBreak="0">
    <w:nsid w:val="00000002"/>
    <w:multiLevelType w:val="singleLevel"/>
    <w:tmpl w:val="00000002"/>
    <w:name w:val="WW8Num7"/>
    <w:lvl w:ilvl="0">
      <w:start w:val="1"/>
      <w:numFmt w:val="bullet"/>
      <w:lvlText w:val="-"/>
      <w:lvlJc w:val="left"/>
      <w:pPr>
        <w:tabs>
          <w:tab w:val="num" w:pos="720"/>
        </w:tabs>
        <w:ind w:left="720" w:hanging="360"/>
      </w:pPr>
      <w:rPr>
        <w:rFonts w:ascii="Chiller" w:hAnsi="Chiller" w:cs="Chiller" w:hint="default"/>
        <w:szCs w:val="20"/>
        <w:lang w:eastAsia="en-US"/>
      </w:rPr>
    </w:lvl>
  </w:abstractNum>
  <w:abstractNum w:abstractNumId="3" w15:restartNumberingAfterBreak="0">
    <w:nsid w:val="00000003"/>
    <w:multiLevelType w:val="singleLevel"/>
    <w:tmpl w:val="0BDEBC94"/>
    <w:name w:val="WW8Num10"/>
    <w:lvl w:ilvl="0">
      <w:start w:val="1"/>
      <w:numFmt w:val="upperRoman"/>
      <w:lvlText w:val="%1."/>
      <w:lvlJc w:val="left"/>
      <w:pPr>
        <w:tabs>
          <w:tab w:val="num" w:pos="0"/>
        </w:tabs>
        <w:ind w:left="1080" w:hanging="720"/>
      </w:pPr>
      <w:rPr>
        <w:rFonts w:cs="Times New Roman" w:hint="default"/>
        <w:b/>
      </w:rPr>
    </w:lvl>
  </w:abstractNum>
  <w:abstractNum w:abstractNumId="4" w15:restartNumberingAfterBreak="0">
    <w:nsid w:val="00000004"/>
    <w:multiLevelType w:val="singleLevel"/>
    <w:tmpl w:val="00000004"/>
    <w:name w:val="WW8Num14"/>
    <w:lvl w:ilvl="0">
      <w:start w:val="1"/>
      <w:numFmt w:val="bullet"/>
      <w:lvlText w:val=""/>
      <w:lvlJc w:val="left"/>
      <w:pPr>
        <w:tabs>
          <w:tab w:val="num" w:pos="0"/>
        </w:tabs>
        <w:ind w:left="720" w:hanging="360"/>
      </w:pPr>
      <w:rPr>
        <w:rFonts w:ascii="Symbol" w:hAnsi="Symbol" w:hint="default"/>
        <w:color w:val="auto"/>
        <w:sz w:val="20"/>
      </w:rPr>
    </w:lvl>
  </w:abstractNum>
  <w:abstractNum w:abstractNumId="5"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CG Omega" w:hAnsi="CG Omega" w:cs="Arial" w:hint="default"/>
        <w:szCs w:val="22"/>
      </w:rPr>
    </w:lvl>
  </w:abstractNum>
  <w:abstractNum w:abstractNumId="6" w15:restartNumberingAfterBreak="0">
    <w:nsid w:val="00000006"/>
    <w:multiLevelType w:val="multilevel"/>
    <w:tmpl w:val="00000006"/>
    <w:name w:val="WW8Num1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7" w15:restartNumberingAfterBreak="0">
    <w:nsid w:val="00000009"/>
    <w:multiLevelType w:val="singleLevel"/>
    <w:tmpl w:val="00000009"/>
    <w:name w:val="WW8Num2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0000000C"/>
    <w:multiLevelType w:val="singleLevel"/>
    <w:tmpl w:val="0000000C"/>
    <w:name w:val="WW8Num32"/>
    <w:lvl w:ilvl="0">
      <w:start w:val="1"/>
      <w:numFmt w:val="bullet"/>
      <w:lvlText w:val="-"/>
      <w:lvlJc w:val="left"/>
      <w:pPr>
        <w:tabs>
          <w:tab w:val="num" w:pos="0"/>
        </w:tabs>
        <w:ind w:left="360" w:hanging="360"/>
      </w:pPr>
      <w:rPr>
        <w:rFonts w:ascii="CG Omega" w:hAnsi="CG Omega" w:hint="default"/>
        <w:sz w:val="20"/>
      </w:rPr>
    </w:lvl>
  </w:abstractNum>
  <w:abstractNum w:abstractNumId="9" w15:restartNumberingAfterBreak="0">
    <w:nsid w:val="07766912"/>
    <w:multiLevelType w:val="hybridMultilevel"/>
    <w:tmpl w:val="D062D6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682234"/>
    <w:multiLevelType w:val="hybridMultilevel"/>
    <w:tmpl w:val="CD6E6AC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7800A8"/>
    <w:multiLevelType w:val="hybridMultilevel"/>
    <w:tmpl w:val="AAE0C13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53251D5"/>
    <w:multiLevelType w:val="hybridMultilevel"/>
    <w:tmpl w:val="33F4721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6D7C9E"/>
    <w:multiLevelType w:val="hybridMultilevel"/>
    <w:tmpl w:val="1704757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7067FAB"/>
    <w:multiLevelType w:val="hybridMultilevel"/>
    <w:tmpl w:val="430484D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D2A1D6C"/>
    <w:multiLevelType w:val="hybridMultilevel"/>
    <w:tmpl w:val="E41497A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266F71"/>
    <w:multiLevelType w:val="hybridMultilevel"/>
    <w:tmpl w:val="3314E43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6E34DD"/>
    <w:multiLevelType w:val="hybridMultilevel"/>
    <w:tmpl w:val="6A7C826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A14256"/>
    <w:multiLevelType w:val="hybridMultilevel"/>
    <w:tmpl w:val="1DEC515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EE027E"/>
    <w:multiLevelType w:val="hybridMultilevel"/>
    <w:tmpl w:val="A0FE9DB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185C05"/>
    <w:multiLevelType w:val="hybridMultilevel"/>
    <w:tmpl w:val="CBD8C96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4A270E"/>
    <w:multiLevelType w:val="hybridMultilevel"/>
    <w:tmpl w:val="E136504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AAF18C5"/>
    <w:multiLevelType w:val="hybridMultilevel"/>
    <w:tmpl w:val="C8F046A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687E3D"/>
    <w:multiLevelType w:val="hybridMultilevel"/>
    <w:tmpl w:val="889078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735061"/>
    <w:multiLevelType w:val="hybridMultilevel"/>
    <w:tmpl w:val="A49C92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2731B4"/>
    <w:multiLevelType w:val="hybridMultilevel"/>
    <w:tmpl w:val="2500C7F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67C19E5"/>
    <w:multiLevelType w:val="hybridMultilevel"/>
    <w:tmpl w:val="3AF8BD9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9D62535"/>
    <w:multiLevelType w:val="hybridMultilevel"/>
    <w:tmpl w:val="37DE917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0EE67C0"/>
    <w:multiLevelType w:val="hybridMultilevel"/>
    <w:tmpl w:val="EA7E86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CD00E0"/>
    <w:multiLevelType w:val="hybridMultilevel"/>
    <w:tmpl w:val="C4F8F41A"/>
    <w:lvl w:ilvl="0" w:tplc="E048CF00">
      <w:numFmt w:val="bullet"/>
      <w:lvlText w:val="-"/>
      <w:lvlJc w:val="left"/>
      <w:pPr>
        <w:tabs>
          <w:tab w:val="num" w:pos="720"/>
        </w:tabs>
        <w:ind w:left="720" w:hanging="360"/>
      </w:pPr>
      <w:rPr>
        <w:rFonts w:ascii="Verdana" w:eastAsia="Times New Roman" w:hAnsi="Verdana"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B07F81"/>
    <w:multiLevelType w:val="hybridMultilevel"/>
    <w:tmpl w:val="AD1C8ABE"/>
    <w:lvl w:ilvl="0" w:tplc="E7487658">
      <w:numFmt w:val="bullet"/>
      <w:lvlText w:val="-"/>
      <w:lvlJc w:val="left"/>
      <w:pPr>
        <w:tabs>
          <w:tab w:val="num" w:pos="720"/>
        </w:tabs>
        <w:ind w:left="720" w:hanging="360"/>
      </w:pPr>
      <w:rPr>
        <w:rFonts w:ascii="Verdana" w:eastAsia="Times New Roman" w:hAnsi="Verdan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6411265"/>
    <w:multiLevelType w:val="hybridMultilevel"/>
    <w:tmpl w:val="CE70426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71D1F6C"/>
    <w:multiLevelType w:val="hybridMultilevel"/>
    <w:tmpl w:val="770687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B572631"/>
    <w:multiLevelType w:val="hybridMultilevel"/>
    <w:tmpl w:val="AAB80AB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081586"/>
    <w:multiLevelType w:val="hybridMultilevel"/>
    <w:tmpl w:val="E5AA65A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40F3A86"/>
    <w:multiLevelType w:val="hybridMultilevel"/>
    <w:tmpl w:val="C6FEB6C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BC0167"/>
    <w:multiLevelType w:val="hybridMultilevel"/>
    <w:tmpl w:val="091CD29E"/>
    <w:lvl w:ilvl="0" w:tplc="56080398">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F01A0C"/>
    <w:multiLevelType w:val="hybridMultilevel"/>
    <w:tmpl w:val="E0C2255C"/>
    <w:lvl w:ilvl="0" w:tplc="8160A97C">
      <w:start w:val="1"/>
      <w:numFmt w:val="bullet"/>
      <w:lvlText w:val="-"/>
      <w:lvlJc w:val="left"/>
      <w:pPr>
        <w:ind w:left="1080" w:hanging="360"/>
      </w:pPr>
      <w:rPr>
        <w:rFonts w:ascii="Verdana" w:hAnsi="Verdan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7054CF7"/>
    <w:multiLevelType w:val="hybridMultilevel"/>
    <w:tmpl w:val="35845B4C"/>
    <w:lvl w:ilvl="0" w:tplc="8160A97C">
      <w:start w:val="1"/>
      <w:numFmt w:val="bullet"/>
      <w:lvlText w:val="-"/>
      <w:lvlJc w:val="left"/>
      <w:pPr>
        <w:ind w:left="1080" w:hanging="360"/>
      </w:pPr>
      <w:rPr>
        <w:rFonts w:ascii="Verdana" w:hAnsi="Verdan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77926F21"/>
    <w:multiLevelType w:val="hybridMultilevel"/>
    <w:tmpl w:val="1422B65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C8715C5"/>
    <w:multiLevelType w:val="hybridMultilevel"/>
    <w:tmpl w:val="C0CCCE16"/>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num w:numId="1" w16cid:durableId="132800317">
    <w:abstractNumId w:val="0"/>
  </w:num>
  <w:num w:numId="2" w16cid:durableId="712771134">
    <w:abstractNumId w:val="30"/>
  </w:num>
  <w:num w:numId="3" w16cid:durableId="1764841973">
    <w:abstractNumId w:val="2"/>
  </w:num>
  <w:num w:numId="4" w16cid:durableId="997463009">
    <w:abstractNumId w:val="36"/>
  </w:num>
  <w:num w:numId="5" w16cid:durableId="1067992097">
    <w:abstractNumId w:val="23"/>
  </w:num>
  <w:num w:numId="6" w16cid:durableId="1897083263">
    <w:abstractNumId w:val="33"/>
  </w:num>
  <w:num w:numId="7" w16cid:durableId="1995142116">
    <w:abstractNumId w:val="12"/>
  </w:num>
  <w:num w:numId="8" w16cid:durableId="209923916">
    <w:abstractNumId w:val="16"/>
  </w:num>
  <w:num w:numId="9" w16cid:durableId="1107231450">
    <w:abstractNumId w:val="34"/>
  </w:num>
  <w:num w:numId="10" w16cid:durableId="1329138936">
    <w:abstractNumId w:val="22"/>
  </w:num>
  <w:num w:numId="11" w16cid:durableId="338625039">
    <w:abstractNumId w:val="13"/>
  </w:num>
  <w:num w:numId="12" w16cid:durableId="776020616">
    <w:abstractNumId w:val="11"/>
  </w:num>
  <w:num w:numId="13" w16cid:durableId="1740713377">
    <w:abstractNumId w:val="39"/>
  </w:num>
  <w:num w:numId="14" w16cid:durableId="1195774950">
    <w:abstractNumId w:val="38"/>
  </w:num>
  <w:num w:numId="15" w16cid:durableId="461773493">
    <w:abstractNumId w:val="37"/>
  </w:num>
  <w:num w:numId="16" w16cid:durableId="1324972545">
    <w:abstractNumId w:val="40"/>
  </w:num>
  <w:num w:numId="17" w16cid:durableId="96995482">
    <w:abstractNumId w:val="29"/>
  </w:num>
  <w:num w:numId="18" w16cid:durableId="1059520601">
    <w:abstractNumId w:val="18"/>
  </w:num>
  <w:num w:numId="19" w16cid:durableId="1374505575">
    <w:abstractNumId w:val="10"/>
  </w:num>
  <w:num w:numId="20" w16cid:durableId="1125008621">
    <w:abstractNumId w:val="20"/>
  </w:num>
  <w:num w:numId="21" w16cid:durableId="496503889">
    <w:abstractNumId w:val="27"/>
  </w:num>
  <w:num w:numId="22" w16cid:durableId="897667764">
    <w:abstractNumId w:val="28"/>
  </w:num>
  <w:num w:numId="23" w16cid:durableId="904799608">
    <w:abstractNumId w:val="25"/>
  </w:num>
  <w:num w:numId="24" w16cid:durableId="1298492371">
    <w:abstractNumId w:val="32"/>
  </w:num>
  <w:num w:numId="25" w16cid:durableId="550072493">
    <w:abstractNumId w:val="35"/>
  </w:num>
  <w:num w:numId="26" w16cid:durableId="1958482366">
    <w:abstractNumId w:val="26"/>
  </w:num>
  <w:num w:numId="27" w16cid:durableId="585967679">
    <w:abstractNumId w:val="21"/>
  </w:num>
  <w:num w:numId="28" w16cid:durableId="1264537008">
    <w:abstractNumId w:val="14"/>
  </w:num>
  <w:num w:numId="29" w16cid:durableId="869300826">
    <w:abstractNumId w:val="15"/>
  </w:num>
  <w:num w:numId="30" w16cid:durableId="1567951807">
    <w:abstractNumId w:val="19"/>
  </w:num>
  <w:num w:numId="31" w16cid:durableId="1996831836">
    <w:abstractNumId w:val="24"/>
  </w:num>
  <w:num w:numId="32" w16cid:durableId="167334729">
    <w:abstractNumId w:val="31"/>
  </w:num>
  <w:num w:numId="33" w16cid:durableId="957838373">
    <w:abstractNumId w:val="17"/>
  </w:num>
  <w:num w:numId="34" w16cid:durableId="44859516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5" w16cid:durableId="1326663172">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36865"/>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4FC"/>
    <w:rsid w:val="00004CFE"/>
    <w:rsid w:val="00012E6E"/>
    <w:rsid w:val="0001333B"/>
    <w:rsid w:val="00013458"/>
    <w:rsid w:val="00015F93"/>
    <w:rsid w:val="00024649"/>
    <w:rsid w:val="00024D54"/>
    <w:rsid w:val="00033F8A"/>
    <w:rsid w:val="0003564C"/>
    <w:rsid w:val="00036C02"/>
    <w:rsid w:val="00042317"/>
    <w:rsid w:val="000446BB"/>
    <w:rsid w:val="00044B7C"/>
    <w:rsid w:val="00045225"/>
    <w:rsid w:val="0005107E"/>
    <w:rsid w:val="00051CD2"/>
    <w:rsid w:val="00053338"/>
    <w:rsid w:val="00064B74"/>
    <w:rsid w:val="00065150"/>
    <w:rsid w:val="00067C0C"/>
    <w:rsid w:val="00070B50"/>
    <w:rsid w:val="00072E7E"/>
    <w:rsid w:val="00073286"/>
    <w:rsid w:val="0007515F"/>
    <w:rsid w:val="000760DD"/>
    <w:rsid w:val="00077A54"/>
    <w:rsid w:val="000827D4"/>
    <w:rsid w:val="00083442"/>
    <w:rsid w:val="000844D6"/>
    <w:rsid w:val="000872B6"/>
    <w:rsid w:val="00087DA0"/>
    <w:rsid w:val="0009063E"/>
    <w:rsid w:val="000922F2"/>
    <w:rsid w:val="00096EE1"/>
    <w:rsid w:val="00097E28"/>
    <w:rsid w:val="000A00C8"/>
    <w:rsid w:val="000A4C15"/>
    <w:rsid w:val="000A6130"/>
    <w:rsid w:val="000A71D2"/>
    <w:rsid w:val="000B20E9"/>
    <w:rsid w:val="000B261B"/>
    <w:rsid w:val="000B3281"/>
    <w:rsid w:val="000B4BCD"/>
    <w:rsid w:val="000C226C"/>
    <w:rsid w:val="000C279C"/>
    <w:rsid w:val="000C325C"/>
    <w:rsid w:val="000C3265"/>
    <w:rsid w:val="000C7CCF"/>
    <w:rsid w:val="000D4D2B"/>
    <w:rsid w:val="000D6814"/>
    <w:rsid w:val="000E0C65"/>
    <w:rsid w:val="000E1317"/>
    <w:rsid w:val="000E2280"/>
    <w:rsid w:val="000E6612"/>
    <w:rsid w:val="000F29FF"/>
    <w:rsid w:val="000F4A7A"/>
    <w:rsid w:val="000F62B7"/>
    <w:rsid w:val="00100605"/>
    <w:rsid w:val="00102F0D"/>
    <w:rsid w:val="00106E75"/>
    <w:rsid w:val="00110201"/>
    <w:rsid w:val="001130DA"/>
    <w:rsid w:val="001137C0"/>
    <w:rsid w:val="00117E37"/>
    <w:rsid w:val="0012134C"/>
    <w:rsid w:val="00122085"/>
    <w:rsid w:val="00123D96"/>
    <w:rsid w:val="00124287"/>
    <w:rsid w:val="00127073"/>
    <w:rsid w:val="00130751"/>
    <w:rsid w:val="00136AEA"/>
    <w:rsid w:val="0013723B"/>
    <w:rsid w:val="0014102A"/>
    <w:rsid w:val="00143D88"/>
    <w:rsid w:val="00145822"/>
    <w:rsid w:val="001478F4"/>
    <w:rsid w:val="00152BEA"/>
    <w:rsid w:val="001536F9"/>
    <w:rsid w:val="0015518A"/>
    <w:rsid w:val="00155BC4"/>
    <w:rsid w:val="0016555C"/>
    <w:rsid w:val="0017341C"/>
    <w:rsid w:val="00173831"/>
    <w:rsid w:val="00184AAA"/>
    <w:rsid w:val="00185B80"/>
    <w:rsid w:val="00185B8B"/>
    <w:rsid w:val="0019020A"/>
    <w:rsid w:val="00195A17"/>
    <w:rsid w:val="00195A94"/>
    <w:rsid w:val="00196171"/>
    <w:rsid w:val="001A2E47"/>
    <w:rsid w:val="001A38FD"/>
    <w:rsid w:val="001A410F"/>
    <w:rsid w:val="001A44B0"/>
    <w:rsid w:val="001B3093"/>
    <w:rsid w:val="001B456F"/>
    <w:rsid w:val="001B6DA2"/>
    <w:rsid w:val="001B72B1"/>
    <w:rsid w:val="001C27A8"/>
    <w:rsid w:val="001C2936"/>
    <w:rsid w:val="001C3A88"/>
    <w:rsid w:val="001C3EE8"/>
    <w:rsid w:val="001D1783"/>
    <w:rsid w:val="001D671E"/>
    <w:rsid w:val="001E2599"/>
    <w:rsid w:val="001E46BB"/>
    <w:rsid w:val="001E6D1B"/>
    <w:rsid w:val="001E7B7B"/>
    <w:rsid w:val="001F4AD1"/>
    <w:rsid w:val="001F72FD"/>
    <w:rsid w:val="001F7C3E"/>
    <w:rsid w:val="0020268A"/>
    <w:rsid w:val="00205F2E"/>
    <w:rsid w:val="002067D7"/>
    <w:rsid w:val="002105CD"/>
    <w:rsid w:val="00211327"/>
    <w:rsid w:val="00211E9C"/>
    <w:rsid w:val="00213AD2"/>
    <w:rsid w:val="00216DB6"/>
    <w:rsid w:val="00223589"/>
    <w:rsid w:val="00224745"/>
    <w:rsid w:val="00225FE5"/>
    <w:rsid w:val="00231031"/>
    <w:rsid w:val="00232CB8"/>
    <w:rsid w:val="00234EA7"/>
    <w:rsid w:val="002375E5"/>
    <w:rsid w:val="00241618"/>
    <w:rsid w:val="00242DE5"/>
    <w:rsid w:val="00243655"/>
    <w:rsid w:val="00245A44"/>
    <w:rsid w:val="00250AAB"/>
    <w:rsid w:val="00252213"/>
    <w:rsid w:val="00253DDD"/>
    <w:rsid w:val="002540B5"/>
    <w:rsid w:val="0025767A"/>
    <w:rsid w:val="00265FC3"/>
    <w:rsid w:val="00267EC7"/>
    <w:rsid w:val="0027120C"/>
    <w:rsid w:val="00271F12"/>
    <w:rsid w:val="002737C7"/>
    <w:rsid w:val="00276898"/>
    <w:rsid w:val="00277052"/>
    <w:rsid w:val="00280785"/>
    <w:rsid w:val="0028388A"/>
    <w:rsid w:val="00283DD6"/>
    <w:rsid w:val="00286595"/>
    <w:rsid w:val="00286C23"/>
    <w:rsid w:val="0029014C"/>
    <w:rsid w:val="00290A63"/>
    <w:rsid w:val="00293EFA"/>
    <w:rsid w:val="00294DE1"/>
    <w:rsid w:val="002961A9"/>
    <w:rsid w:val="002A05BD"/>
    <w:rsid w:val="002A34E8"/>
    <w:rsid w:val="002A5CE1"/>
    <w:rsid w:val="002B033F"/>
    <w:rsid w:val="002B0586"/>
    <w:rsid w:val="002B79D5"/>
    <w:rsid w:val="002C084F"/>
    <w:rsid w:val="002C26B9"/>
    <w:rsid w:val="002C2CB0"/>
    <w:rsid w:val="002D05FC"/>
    <w:rsid w:val="002D32FF"/>
    <w:rsid w:val="002D4331"/>
    <w:rsid w:val="002D580B"/>
    <w:rsid w:val="002E0CFB"/>
    <w:rsid w:val="002E0F2A"/>
    <w:rsid w:val="002E26B6"/>
    <w:rsid w:val="002E2DBB"/>
    <w:rsid w:val="002E3507"/>
    <w:rsid w:val="002E37D6"/>
    <w:rsid w:val="002E56D0"/>
    <w:rsid w:val="002E604F"/>
    <w:rsid w:val="002F1509"/>
    <w:rsid w:val="002F33EC"/>
    <w:rsid w:val="002F4D9A"/>
    <w:rsid w:val="002F74E7"/>
    <w:rsid w:val="003020F5"/>
    <w:rsid w:val="00302E03"/>
    <w:rsid w:val="00303866"/>
    <w:rsid w:val="0030491D"/>
    <w:rsid w:val="00304D39"/>
    <w:rsid w:val="00310776"/>
    <w:rsid w:val="003114FE"/>
    <w:rsid w:val="00312D37"/>
    <w:rsid w:val="0031353C"/>
    <w:rsid w:val="003136A2"/>
    <w:rsid w:val="00315CD2"/>
    <w:rsid w:val="00322627"/>
    <w:rsid w:val="00322638"/>
    <w:rsid w:val="003259BE"/>
    <w:rsid w:val="00326399"/>
    <w:rsid w:val="00327982"/>
    <w:rsid w:val="003342C0"/>
    <w:rsid w:val="00336618"/>
    <w:rsid w:val="0033679B"/>
    <w:rsid w:val="00336B84"/>
    <w:rsid w:val="00337B07"/>
    <w:rsid w:val="00337CDF"/>
    <w:rsid w:val="003423C6"/>
    <w:rsid w:val="003434F2"/>
    <w:rsid w:val="003434FB"/>
    <w:rsid w:val="00343A92"/>
    <w:rsid w:val="003451E7"/>
    <w:rsid w:val="003464A9"/>
    <w:rsid w:val="00347FEE"/>
    <w:rsid w:val="00351724"/>
    <w:rsid w:val="0035287D"/>
    <w:rsid w:val="00353D17"/>
    <w:rsid w:val="0035492E"/>
    <w:rsid w:val="00354E7A"/>
    <w:rsid w:val="00363CF8"/>
    <w:rsid w:val="00366004"/>
    <w:rsid w:val="00373FF0"/>
    <w:rsid w:val="00375937"/>
    <w:rsid w:val="00385F28"/>
    <w:rsid w:val="00387FBC"/>
    <w:rsid w:val="00392DDD"/>
    <w:rsid w:val="0039344C"/>
    <w:rsid w:val="00393F21"/>
    <w:rsid w:val="00394088"/>
    <w:rsid w:val="0039427F"/>
    <w:rsid w:val="003A0E8E"/>
    <w:rsid w:val="003A1BEE"/>
    <w:rsid w:val="003A33DF"/>
    <w:rsid w:val="003A3993"/>
    <w:rsid w:val="003B19AA"/>
    <w:rsid w:val="003B45DD"/>
    <w:rsid w:val="003B665A"/>
    <w:rsid w:val="003C7A8A"/>
    <w:rsid w:val="003D09F6"/>
    <w:rsid w:val="003D27C6"/>
    <w:rsid w:val="003D5800"/>
    <w:rsid w:val="003E10C9"/>
    <w:rsid w:val="003F02E1"/>
    <w:rsid w:val="003F3130"/>
    <w:rsid w:val="003F7C37"/>
    <w:rsid w:val="00401377"/>
    <w:rsid w:val="00403A23"/>
    <w:rsid w:val="00407B3D"/>
    <w:rsid w:val="0041297F"/>
    <w:rsid w:val="00412A73"/>
    <w:rsid w:val="00412E8C"/>
    <w:rsid w:val="00414D4E"/>
    <w:rsid w:val="0041734F"/>
    <w:rsid w:val="004203D8"/>
    <w:rsid w:val="00420671"/>
    <w:rsid w:val="00421EA9"/>
    <w:rsid w:val="0042238A"/>
    <w:rsid w:val="00422FC5"/>
    <w:rsid w:val="00424D50"/>
    <w:rsid w:val="00426330"/>
    <w:rsid w:val="0042731B"/>
    <w:rsid w:val="00431DE8"/>
    <w:rsid w:val="00435974"/>
    <w:rsid w:val="004461DE"/>
    <w:rsid w:val="00454833"/>
    <w:rsid w:val="00456209"/>
    <w:rsid w:val="00462EBA"/>
    <w:rsid w:val="00465417"/>
    <w:rsid w:val="0047520E"/>
    <w:rsid w:val="00476A37"/>
    <w:rsid w:val="00477671"/>
    <w:rsid w:val="00477F4E"/>
    <w:rsid w:val="0048469F"/>
    <w:rsid w:val="00486CEA"/>
    <w:rsid w:val="00493F33"/>
    <w:rsid w:val="00496660"/>
    <w:rsid w:val="004A037C"/>
    <w:rsid w:val="004A3136"/>
    <w:rsid w:val="004A55DE"/>
    <w:rsid w:val="004A72A3"/>
    <w:rsid w:val="004A72F5"/>
    <w:rsid w:val="004B136B"/>
    <w:rsid w:val="004B7B3F"/>
    <w:rsid w:val="004C12AE"/>
    <w:rsid w:val="004C2420"/>
    <w:rsid w:val="004C2863"/>
    <w:rsid w:val="004C72B3"/>
    <w:rsid w:val="004D2070"/>
    <w:rsid w:val="004D6A89"/>
    <w:rsid w:val="004E0894"/>
    <w:rsid w:val="004E3435"/>
    <w:rsid w:val="004E3D03"/>
    <w:rsid w:val="004E437D"/>
    <w:rsid w:val="004E468E"/>
    <w:rsid w:val="004E4A75"/>
    <w:rsid w:val="004F1CCD"/>
    <w:rsid w:val="004F1F8B"/>
    <w:rsid w:val="004F2CE7"/>
    <w:rsid w:val="004F542F"/>
    <w:rsid w:val="005009E4"/>
    <w:rsid w:val="00501298"/>
    <w:rsid w:val="00505756"/>
    <w:rsid w:val="00507D3D"/>
    <w:rsid w:val="00511AC6"/>
    <w:rsid w:val="00512FDE"/>
    <w:rsid w:val="005155AF"/>
    <w:rsid w:val="0051732A"/>
    <w:rsid w:val="00517A6F"/>
    <w:rsid w:val="005202A7"/>
    <w:rsid w:val="005236FD"/>
    <w:rsid w:val="005265EF"/>
    <w:rsid w:val="00533EFB"/>
    <w:rsid w:val="0053444E"/>
    <w:rsid w:val="005360AF"/>
    <w:rsid w:val="00542AC2"/>
    <w:rsid w:val="00542D81"/>
    <w:rsid w:val="00552F71"/>
    <w:rsid w:val="00556B32"/>
    <w:rsid w:val="00557F42"/>
    <w:rsid w:val="005652C4"/>
    <w:rsid w:val="0057111C"/>
    <w:rsid w:val="005741C1"/>
    <w:rsid w:val="005747A3"/>
    <w:rsid w:val="00581C80"/>
    <w:rsid w:val="005917B0"/>
    <w:rsid w:val="005925CB"/>
    <w:rsid w:val="00594AA9"/>
    <w:rsid w:val="005964CA"/>
    <w:rsid w:val="0059729B"/>
    <w:rsid w:val="005B0A58"/>
    <w:rsid w:val="005B2A1C"/>
    <w:rsid w:val="005B369A"/>
    <w:rsid w:val="005B53AF"/>
    <w:rsid w:val="005C317D"/>
    <w:rsid w:val="005C34BF"/>
    <w:rsid w:val="005C547D"/>
    <w:rsid w:val="005D0D89"/>
    <w:rsid w:val="005D1C04"/>
    <w:rsid w:val="005D291C"/>
    <w:rsid w:val="005D2C64"/>
    <w:rsid w:val="005D3C3E"/>
    <w:rsid w:val="005D44FC"/>
    <w:rsid w:val="005E2052"/>
    <w:rsid w:val="005F2AE7"/>
    <w:rsid w:val="005F3798"/>
    <w:rsid w:val="005F5C7E"/>
    <w:rsid w:val="0060050E"/>
    <w:rsid w:val="006017DF"/>
    <w:rsid w:val="00601A08"/>
    <w:rsid w:val="0060556E"/>
    <w:rsid w:val="006060C3"/>
    <w:rsid w:val="006070A8"/>
    <w:rsid w:val="0061312B"/>
    <w:rsid w:val="00613BAC"/>
    <w:rsid w:val="00615279"/>
    <w:rsid w:val="00615BAE"/>
    <w:rsid w:val="00620853"/>
    <w:rsid w:val="00621326"/>
    <w:rsid w:val="00621E06"/>
    <w:rsid w:val="006230F7"/>
    <w:rsid w:val="006241BA"/>
    <w:rsid w:val="0062447C"/>
    <w:rsid w:val="006347B3"/>
    <w:rsid w:val="00637B1A"/>
    <w:rsid w:val="006414C6"/>
    <w:rsid w:val="006416DB"/>
    <w:rsid w:val="006417CC"/>
    <w:rsid w:val="00641C9F"/>
    <w:rsid w:val="00642DAD"/>
    <w:rsid w:val="0064376D"/>
    <w:rsid w:val="0064411A"/>
    <w:rsid w:val="006512AA"/>
    <w:rsid w:val="00651FF6"/>
    <w:rsid w:val="0065432E"/>
    <w:rsid w:val="00660DFE"/>
    <w:rsid w:val="00664911"/>
    <w:rsid w:val="00666BED"/>
    <w:rsid w:val="0067179A"/>
    <w:rsid w:val="006726B1"/>
    <w:rsid w:val="0067700F"/>
    <w:rsid w:val="00685510"/>
    <w:rsid w:val="00690CD8"/>
    <w:rsid w:val="00692FD4"/>
    <w:rsid w:val="00694273"/>
    <w:rsid w:val="00697924"/>
    <w:rsid w:val="006A272F"/>
    <w:rsid w:val="006A2B8D"/>
    <w:rsid w:val="006A4107"/>
    <w:rsid w:val="006B1127"/>
    <w:rsid w:val="006B1DBC"/>
    <w:rsid w:val="006B2820"/>
    <w:rsid w:val="006B5312"/>
    <w:rsid w:val="006B59EB"/>
    <w:rsid w:val="006B65F6"/>
    <w:rsid w:val="006B75D9"/>
    <w:rsid w:val="006C3474"/>
    <w:rsid w:val="006C4438"/>
    <w:rsid w:val="006D071C"/>
    <w:rsid w:val="006D1683"/>
    <w:rsid w:val="006D1B8C"/>
    <w:rsid w:val="006D4A4A"/>
    <w:rsid w:val="006D6335"/>
    <w:rsid w:val="006E1AE0"/>
    <w:rsid w:val="006E1E49"/>
    <w:rsid w:val="006E3B4E"/>
    <w:rsid w:val="006E64AD"/>
    <w:rsid w:val="006F1E9D"/>
    <w:rsid w:val="006F22A4"/>
    <w:rsid w:val="006F3128"/>
    <w:rsid w:val="006F352D"/>
    <w:rsid w:val="006F7197"/>
    <w:rsid w:val="00711E42"/>
    <w:rsid w:val="007128E1"/>
    <w:rsid w:val="007130E3"/>
    <w:rsid w:val="0071312D"/>
    <w:rsid w:val="00716CB9"/>
    <w:rsid w:val="007217A4"/>
    <w:rsid w:val="0072223F"/>
    <w:rsid w:val="00722BE3"/>
    <w:rsid w:val="00731013"/>
    <w:rsid w:val="007322D3"/>
    <w:rsid w:val="0073271E"/>
    <w:rsid w:val="007419A8"/>
    <w:rsid w:val="007424B3"/>
    <w:rsid w:val="00744170"/>
    <w:rsid w:val="0074431D"/>
    <w:rsid w:val="007466E5"/>
    <w:rsid w:val="00750932"/>
    <w:rsid w:val="00756DF2"/>
    <w:rsid w:val="00760B19"/>
    <w:rsid w:val="007612E6"/>
    <w:rsid w:val="00761749"/>
    <w:rsid w:val="0076399E"/>
    <w:rsid w:val="00763E38"/>
    <w:rsid w:val="0076589B"/>
    <w:rsid w:val="00766505"/>
    <w:rsid w:val="00766F81"/>
    <w:rsid w:val="00770012"/>
    <w:rsid w:val="00776727"/>
    <w:rsid w:val="00780524"/>
    <w:rsid w:val="00783CA5"/>
    <w:rsid w:val="00785190"/>
    <w:rsid w:val="00785197"/>
    <w:rsid w:val="00786A9D"/>
    <w:rsid w:val="00786B31"/>
    <w:rsid w:val="0078763C"/>
    <w:rsid w:val="00790269"/>
    <w:rsid w:val="007974A7"/>
    <w:rsid w:val="00797E5E"/>
    <w:rsid w:val="007A29EB"/>
    <w:rsid w:val="007A6995"/>
    <w:rsid w:val="007B32DB"/>
    <w:rsid w:val="007C058B"/>
    <w:rsid w:val="007C1326"/>
    <w:rsid w:val="007C426E"/>
    <w:rsid w:val="007C4649"/>
    <w:rsid w:val="007C7424"/>
    <w:rsid w:val="007D0776"/>
    <w:rsid w:val="007D2EDC"/>
    <w:rsid w:val="007D37FB"/>
    <w:rsid w:val="007D4433"/>
    <w:rsid w:val="007D7CDE"/>
    <w:rsid w:val="007E2ED2"/>
    <w:rsid w:val="007E4F13"/>
    <w:rsid w:val="007E71BE"/>
    <w:rsid w:val="007F6C5D"/>
    <w:rsid w:val="00800C01"/>
    <w:rsid w:val="00802A17"/>
    <w:rsid w:val="00803B95"/>
    <w:rsid w:val="0081317D"/>
    <w:rsid w:val="008165F6"/>
    <w:rsid w:val="00820B9E"/>
    <w:rsid w:val="00825964"/>
    <w:rsid w:val="008308A2"/>
    <w:rsid w:val="0083192A"/>
    <w:rsid w:val="00834899"/>
    <w:rsid w:val="00836A55"/>
    <w:rsid w:val="0084112A"/>
    <w:rsid w:val="008414FA"/>
    <w:rsid w:val="008432E6"/>
    <w:rsid w:val="00844131"/>
    <w:rsid w:val="008452E6"/>
    <w:rsid w:val="00852AD7"/>
    <w:rsid w:val="0086083B"/>
    <w:rsid w:val="008610C2"/>
    <w:rsid w:val="00861CA3"/>
    <w:rsid w:val="00861E71"/>
    <w:rsid w:val="00863C57"/>
    <w:rsid w:val="008645ED"/>
    <w:rsid w:val="00871729"/>
    <w:rsid w:val="008722CF"/>
    <w:rsid w:val="008741F0"/>
    <w:rsid w:val="0087593E"/>
    <w:rsid w:val="008802EB"/>
    <w:rsid w:val="00880F24"/>
    <w:rsid w:val="008841E4"/>
    <w:rsid w:val="0089114C"/>
    <w:rsid w:val="00895B66"/>
    <w:rsid w:val="00897796"/>
    <w:rsid w:val="008A256C"/>
    <w:rsid w:val="008A5E74"/>
    <w:rsid w:val="008A6A99"/>
    <w:rsid w:val="008A7941"/>
    <w:rsid w:val="008B6244"/>
    <w:rsid w:val="008B7B29"/>
    <w:rsid w:val="008C20BC"/>
    <w:rsid w:val="008C25D3"/>
    <w:rsid w:val="008C3AE1"/>
    <w:rsid w:val="008C4B62"/>
    <w:rsid w:val="008C54BC"/>
    <w:rsid w:val="008C5909"/>
    <w:rsid w:val="008C61E3"/>
    <w:rsid w:val="008C70FD"/>
    <w:rsid w:val="008D199B"/>
    <w:rsid w:val="008D32C2"/>
    <w:rsid w:val="008E1853"/>
    <w:rsid w:val="008E50C3"/>
    <w:rsid w:val="008F351D"/>
    <w:rsid w:val="008F588D"/>
    <w:rsid w:val="008F71A5"/>
    <w:rsid w:val="00900F5C"/>
    <w:rsid w:val="00904634"/>
    <w:rsid w:val="00905F73"/>
    <w:rsid w:val="009064F4"/>
    <w:rsid w:val="009102CD"/>
    <w:rsid w:val="00911C35"/>
    <w:rsid w:val="00913600"/>
    <w:rsid w:val="00915422"/>
    <w:rsid w:val="00921713"/>
    <w:rsid w:val="00922D4E"/>
    <w:rsid w:val="0092660F"/>
    <w:rsid w:val="00927391"/>
    <w:rsid w:val="00930B3C"/>
    <w:rsid w:val="00940963"/>
    <w:rsid w:val="00940F5A"/>
    <w:rsid w:val="009467F9"/>
    <w:rsid w:val="00950669"/>
    <w:rsid w:val="00950769"/>
    <w:rsid w:val="00953345"/>
    <w:rsid w:val="00954F49"/>
    <w:rsid w:val="0095552B"/>
    <w:rsid w:val="0095620D"/>
    <w:rsid w:val="00962339"/>
    <w:rsid w:val="009634C5"/>
    <w:rsid w:val="00966EEC"/>
    <w:rsid w:val="00967A2C"/>
    <w:rsid w:val="00971EEB"/>
    <w:rsid w:val="00973C1A"/>
    <w:rsid w:val="0097449F"/>
    <w:rsid w:val="00974DA7"/>
    <w:rsid w:val="00976BD1"/>
    <w:rsid w:val="00977B2F"/>
    <w:rsid w:val="00982A0B"/>
    <w:rsid w:val="00986ADE"/>
    <w:rsid w:val="00990C8D"/>
    <w:rsid w:val="00993CB4"/>
    <w:rsid w:val="0099728B"/>
    <w:rsid w:val="009972F1"/>
    <w:rsid w:val="009A2520"/>
    <w:rsid w:val="009A4BEF"/>
    <w:rsid w:val="009A7BAB"/>
    <w:rsid w:val="009B184A"/>
    <w:rsid w:val="009B3292"/>
    <w:rsid w:val="009B6B59"/>
    <w:rsid w:val="009C2293"/>
    <w:rsid w:val="009C289A"/>
    <w:rsid w:val="009C3187"/>
    <w:rsid w:val="009C32E1"/>
    <w:rsid w:val="009C3E4F"/>
    <w:rsid w:val="009C42F2"/>
    <w:rsid w:val="009C7BB2"/>
    <w:rsid w:val="009D17D0"/>
    <w:rsid w:val="009D36F7"/>
    <w:rsid w:val="009D4DFE"/>
    <w:rsid w:val="009D5C1E"/>
    <w:rsid w:val="009D7B21"/>
    <w:rsid w:val="009E0EBF"/>
    <w:rsid w:val="009E3B42"/>
    <w:rsid w:val="009F041C"/>
    <w:rsid w:val="009F2F58"/>
    <w:rsid w:val="009F5B4B"/>
    <w:rsid w:val="009F723A"/>
    <w:rsid w:val="009F78EC"/>
    <w:rsid w:val="00A00C57"/>
    <w:rsid w:val="00A033F7"/>
    <w:rsid w:val="00A075F6"/>
    <w:rsid w:val="00A119E5"/>
    <w:rsid w:val="00A11C37"/>
    <w:rsid w:val="00A12AA7"/>
    <w:rsid w:val="00A1405F"/>
    <w:rsid w:val="00A149DA"/>
    <w:rsid w:val="00A25C36"/>
    <w:rsid w:val="00A26D85"/>
    <w:rsid w:val="00A27146"/>
    <w:rsid w:val="00A34F85"/>
    <w:rsid w:val="00A351A6"/>
    <w:rsid w:val="00A37503"/>
    <w:rsid w:val="00A422A5"/>
    <w:rsid w:val="00A46D7A"/>
    <w:rsid w:val="00A47A35"/>
    <w:rsid w:val="00A47D54"/>
    <w:rsid w:val="00A53204"/>
    <w:rsid w:val="00A54017"/>
    <w:rsid w:val="00A54BBE"/>
    <w:rsid w:val="00A55A11"/>
    <w:rsid w:val="00A60626"/>
    <w:rsid w:val="00A70514"/>
    <w:rsid w:val="00A7438D"/>
    <w:rsid w:val="00A74503"/>
    <w:rsid w:val="00A8017C"/>
    <w:rsid w:val="00A821EB"/>
    <w:rsid w:val="00A90DED"/>
    <w:rsid w:val="00A914AF"/>
    <w:rsid w:val="00A91A6A"/>
    <w:rsid w:val="00A9261E"/>
    <w:rsid w:val="00A926DB"/>
    <w:rsid w:val="00A93E11"/>
    <w:rsid w:val="00A93FF8"/>
    <w:rsid w:val="00A94DBA"/>
    <w:rsid w:val="00A97CC8"/>
    <w:rsid w:val="00AA0896"/>
    <w:rsid w:val="00AA0E1E"/>
    <w:rsid w:val="00AA2CB3"/>
    <w:rsid w:val="00AA7592"/>
    <w:rsid w:val="00AB15A3"/>
    <w:rsid w:val="00AC5527"/>
    <w:rsid w:val="00AC5F7D"/>
    <w:rsid w:val="00AD7ED7"/>
    <w:rsid w:val="00AE438E"/>
    <w:rsid w:val="00AE5B85"/>
    <w:rsid w:val="00AE5F36"/>
    <w:rsid w:val="00AE6823"/>
    <w:rsid w:val="00AF3689"/>
    <w:rsid w:val="00AF518D"/>
    <w:rsid w:val="00AF6442"/>
    <w:rsid w:val="00B0106D"/>
    <w:rsid w:val="00B0396C"/>
    <w:rsid w:val="00B04386"/>
    <w:rsid w:val="00B04EF1"/>
    <w:rsid w:val="00B05042"/>
    <w:rsid w:val="00B05183"/>
    <w:rsid w:val="00B06271"/>
    <w:rsid w:val="00B10796"/>
    <w:rsid w:val="00B149A8"/>
    <w:rsid w:val="00B14C0A"/>
    <w:rsid w:val="00B14D8B"/>
    <w:rsid w:val="00B1592A"/>
    <w:rsid w:val="00B214A1"/>
    <w:rsid w:val="00B24795"/>
    <w:rsid w:val="00B253CA"/>
    <w:rsid w:val="00B264D6"/>
    <w:rsid w:val="00B27590"/>
    <w:rsid w:val="00B27AA3"/>
    <w:rsid w:val="00B319CC"/>
    <w:rsid w:val="00B3417A"/>
    <w:rsid w:val="00B34C98"/>
    <w:rsid w:val="00B34CAC"/>
    <w:rsid w:val="00B42248"/>
    <w:rsid w:val="00B4250D"/>
    <w:rsid w:val="00B519D6"/>
    <w:rsid w:val="00B51AC0"/>
    <w:rsid w:val="00B56544"/>
    <w:rsid w:val="00B60126"/>
    <w:rsid w:val="00B649C8"/>
    <w:rsid w:val="00B65D02"/>
    <w:rsid w:val="00B67B5E"/>
    <w:rsid w:val="00B72F39"/>
    <w:rsid w:val="00B73AFC"/>
    <w:rsid w:val="00B75117"/>
    <w:rsid w:val="00B80E3B"/>
    <w:rsid w:val="00B834CF"/>
    <w:rsid w:val="00B90D9D"/>
    <w:rsid w:val="00B92A8A"/>
    <w:rsid w:val="00B93EBF"/>
    <w:rsid w:val="00B947CE"/>
    <w:rsid w:val="00B94834"/>
    <w:rsid w:val="00BA1DE4"/>
    <w:rsid w:val="00BA2318"/>
    <w:rsid w:val="00BA4D94"/>
    <w:rsid w:val="00BA556D"/>
    <w:rsid w:val="00BA618A"/>
    <w:rsid w:val="00BA7F8B"/>
    <w:rsid w:val="00BB0E36"/>
    <w:rsid w:val="00BB6A54"/>
    <w:rsid w:val="00BB7694"/>
    <w:rsid w:val="00BB79BA"/>
    <w:rsid w:val="00BC3DD2"/>
    <w:rsid w:val="00BC757E"/>
    <w:rsid w:val="00BD280A"/>
    <w:rsid w:val="00BD5563"/>
    <w:rsid w:val="00BD5DF1"/>
    <w:rsid w:val="00BD71E8"/>
    <w:rsid w:val="00BE3261"/>
    <w:rsid w:val="00BE378F"/>
    <w:rsid w:val="00BF0C08"/>
    <w:rsid w:val="00BF1B07"/>
    <w:rsid w:val="00BF2F6D"/>
    <w:rsid w:val="00BF50D8"/>
    <w:rsid w:val="00C01333"/>
    <w:rsid w:val="00C01480"/>
    <w:rsid w:val="00C03CE9"/>
    <w:rsid w:val="00C03D44"/>
    <w:rsid w:val="00C04817"/>
    <w:rsid w:val="00C06491"/>
    <w:rsid w:val="00C07721"/>
    <w:rsid w:val="00C12356"/>
    <w:rsid w:val="00C15E89"/>
    <w:rsid w:val="00C16C32"/>
    <w:rsid w:val="00C176E3"/>
    <w:rsid w:val="00C20265"/>
    <w:rsid w:val="00C20F1C"/>
    <w:rsid w:val="00C2187F"/>
    <w:rsid w:val="00C24151"/>
    <w:rsid w:val="00C3624C"/>
    <w:rsid w:val="00C37FF3"/>
    <w:rsid w:val="00C47DBF"/>
    <w:rsid w:val="00C522BB"/>
    <w:rsid w:val="00C52DBD"/>
    <w:rsid w:val="00C6047A"/>
    <w:rsid w:val="00C605E2"/>
    <w:rsid w:val="00C62740"/>
    <w:rsid w:val="00C62FD0"/>
    <w:rsid w:val="00C7062B"/>
    <w:rsid w:val="00C7251F"/>
    <w:rsid w:val="00C72569"/>
    <w:rsid w:val="00C73CBE"/>
    <w:rsid w:val="00C74EB0"/>
    <w:rsid w:val="00C77270"/>
    <w:rsid w:val="00C777ED"/>
    <w:rsid w:val="00C77898"/>
    <w:rsid w:val="00C82C19"/>
    <w:rsid w:val="00C83555"/>
    <w:rsid w:val="00C90EF0"/>
    <w:rsid w:val="00C93C0F"/>
    <w:rsid w:val="00C94CB3"/>
    <w:rsid w:val="00C96D75"/>
    <w:rsid w:val="00CA1243"/>
    <w:rsid w:val="00CA4BC2"/>
    <w:rsid w:val="00CA521B"/>
    <w:rsid w:val="00CA749C"/>
    <w:rsid w:val="00CA74E1"/>
    <w:rsid w:val="00CB5FA0"/>
    <w:rsid w:val="00CB6F47"/>
    <w:rsid w:val="00CC15F9"/>
    <w:rsid w:val="00CC3A31"/>
    <w:rsid w:val="00CC5EFA"/>
    <w:rsid w:val="00CC61E7"/>
    <w:rsid w:val="00CC6C84"/>
    <w:rsid w:val="00CC7FF4"/>
    <w:rsid w:val="00CD03AB"/>
    <w:rsid w:val="00CD06A0"/>
    <w:rsid w:val="00CD1258"/>
    <w:rsid w:val="00CD183C"/>
    <w:rsid w:val="00CD36F7"/>
    <w:rsid w:val="00CD5EB8"/>
    <w:rsid w:val="00CE59B9"/>
    <w:rsid w:val="00CE5B34"/>
    <w:rsid w:val="00CE5C43"/>
    <w:rsid w:val="00CE68F3"/>
    <w:rsid w:val="00CF235E"/>
    <w:rsid w:val="00CF67CC"/>
    <w:rsid w:val="00D004AC"/>
    <w:rsid w:val="00D00FC4"/>
    <w:rsid w:val="00D01966"/>
    <w:rsid w:val="00D03621"/>
    <w:rsid w:val="00D065D5"/>
    <w:rsid w:val="00D100CE"/>
    <w:rsid w:val="00D153C5"/>
    <w:rsid w:val="00D178E7"/>
    <w:rsid w:val="00D17AE2"/>
    <w:rsid w:val="00D17BD8"/>
    <w:rsid w:val="00D22859"/>
    <w:rsid w:val="00D232F4"/>
    <w:rsid w:val="00D309DF"/>
    <w:rsid w:val="00D30D98"/>
    <w:rsid w:val="00D31615"/>
    <w:rsid w:val="00D32C8C"/>
    <w:rsid w:val="00D33589"/>
    <w:rsid w:val="00D439CC"/>
    <w:rsid w:val="00D45D31"/>
    <w:rsid w:val="00D47844"/>
    <w:rsid w:val="00D51E93"/>
    <w:rsid w:val="00D529B0"/>
    <w:rsid w:val="00D56860"/>
    <w:rsid w:val="00D626AA"/>
    <w:rsid w:val="00D63AA6"/>
    <w:rsid w:val="00D6749D"/>
    <w:rsid w:val="00D70492"/>
    <w:rsid w:val="00D70C7D"/>
    <w:rsid w:val="00D71D56"/>
    <w:rsid w:val="00D72269"/>
    <w:rsid w:val="00D7383C"/>
    <w:rsid w:val="00D73A84"/>
    <w:rsid w:val="00D745AF"/>
    <w:rsid w:val="00D76371"/>
    <w:rsid w:val="00D764C3"/>
    <w:rsid w:val="00D76C8D"/>
    <w:rsid w:val="00D8010F"/>
    <w:rsid w:val="00D81D98"/>
    <w:rsid w:val="00D86210"/>
    <w:rsid w:val="00D8747F"/>
    <w:rsid w:val="00D901D9"/>
    <w:rsid w:val="00D915C8"/>
    <w:rsid w:val="00D91658"/>
    <w:rsid w:val="00D95A2C"/>
    <w:rsid w:val="00D979CA"/>
    <w:rsid w:val="00DA00A1"/>
    <w:rsid w:val="00DA06E1"/>
    <w:rsid w:val="00DA1249"/>
    <w:rsid w:val="00DA630D"/>
    <w:rsid w:val="00DA7821"/>
    <w:rsid w:val="00DB05A3"/>
    <w:rsid w:val="00DB3A00"/>
    <w:rsid w:val="00DB6ACB"/>
    <w:rsid w:val="00DB6DC5"/>
    <w:rsid w:val="00DC2F01"/>
    <w:rsid w:val="00DC3AC8"/>
    <w:rsid w:val="00DC6704"/>
    <w:rsid w:val="00DD2201"/>
    <w:rsid w:val="00DD2930"/>
    <w:rsid w:val="00DD388C"/>
    <w:rsid w:val="00DD45D0"/>
    <w:rsid w:val="00DE2EFD"/>
    <w:rsid w:val="00DE5ED9"/>
    <w:rsid w:val="00DF102C"/>
    <w:rsid w:val="00DF1D3E"/>
    <w:rsid w:val="00DF238B"/>
    <w:rsid w:val="00DF75A5"/>
    <w:rsid w:val="00E008C8"/>
    <w:rsid w:val="00E00E69"/>
    <w:rsid w:val="00E04F99"/>
    <w:rsid w:val="00E10487"/>
    <w:rsid w:val="00E130C4"/>
    <w:rsid w:val="00E17951"/>
    <w:rsid w:val="00E17BE2"/>
    <w:rsid w:val="00E2083E"/>
    <w:rsid w:val="00E22E6D"/>
    <w:rsid w:val="00E23921"/>
    <w:rsid w:val="00E2447E"/>
    <w:rsid w:val="00E24A5B"/>
    <w:rsid w:val="00E303EE"/>
    <w:rsid w:val="00E303F2"/>
    <w:rsid w:val="00E32C60"/>
    <w:rsid w:val="00E33D68"/>
    <w:rsid w:val="00E42C59"/>
    <w:rsid w:val="00E4479F"/>
    <w:rsid w:val="00E44BAE"/>
    <w:rsid w:val="00E44C97"/>
    <w:rsid w:val="00E45D77"/>
    <w:rsid w:val="00E467C2"/>
    <w:rsid w:val="00E522C9"/>
    <w:rsid w:val="00E60056"/>
    <w:rsid w:val="00E60DB1"/>
    <w:rsid w:val="00E611CC"/>
    <w:rsid w:val="00E65B85"/>
    <w:rsid w:val="00E66C70"/>
    <w:rsid w:val="00E70AEF"/>
    <w:rsid w:val="00E742A0"/>
    <w:rsid w:val="00E7583C"/>
    <w:rsid w:val="00E76AC6"/>
    <w:rsid w:val="00E8401E"/>
    <w:rsid w:val="00E860A0"/>
    <w:rsid w:val="00E86308"/>
    <w:rsid w:val="00E866B0"/>
    <w:rsid w:val="00E90CF7"/>
    <w:rsid w:val="00E97347"/>
    <w:rsid w:val="00E974FA"/>
    <w:rsid w:val="00EA1921"/>
    <w:rsid w:val="00EA2FCA"/>
    <w:rsid w:val="00EA452C"/>
    <w:rsid w:val="00EA476E"/>
    <w:rsid w:val="00EA66D1"/>
    <w:rsid w:val="00EB1B2E"/>
    <w:rsid w:val="00EC2AB9"/>
    <w:rsid w:val="00EC3C7E"/>
    <w:rsid w:val="00EC45D2"/>
    <w:rsid w:val="00EC7010"/>
    <w:rsid w:val="00ED41FA"/>
    <w:rsid w:val="00ED7F36"/>
    <w:rsid w:val="00EE0BAB"/>
    <w:rsid w:val="00EE3932"/>
    <w:rsid w:val="00EE78E4"/>
    <w:rsid w:val="00F0110C"/>
    <w:rsid w:val="00F03262"/>
    <w:rsid w:val="00F0349D"/>
    <w:rsid w:val="00F063C2"/>
    <w:rsid w:val="00F104EF"/>
    <w:rsid w:val="00F148A4"/>
    <w:rsid w:val="00F1607B"/>
    <w:rsid w:val="00F17551"/>
    <w:rsid w:val="00F17DA3"/>
    <w:rsid w:val="00F20169"/>
    <w:rsid w:val="00F21504"/>
    <w:rsid w:val="00F21C64"/>
    <w:rsid w:val="00F23093"/>
    <w:rsid w:val="00F2358E"/>
    <w:rsid w:val="00F23AD4"/>
    <w:rsid w:val="00F24A35"/>
    <w:rsid w:val="00F34B31"/>
    <w:rsid w:val="00F36670"/>
    <w:rsid w:val="00F4100F"/>
    <w:rsid w:val="00F4124C"/>
    <w:rsid w:val="00F42832"/>
    <w:rsid w:val="00F44E40"/>
    <w:rsid w:val="00F50841"/>
    <w:rsid w:val="00F50A74"/>
    <w:rsid w:val="00F51348"/>
    <w:rsid w:val="00F518E7"/>
    <w:rsid w:val="00F5399F"/>
    <w:rsid w:val="00F53B95"/>
    <w:rsid w:val="00F54AD1"/>
    <w:rsid w:val="00F55C74"/>
    <w:rsid w:val="00F5632A"/>
    <w:rsid w:val="00F56346"/>
    <w:rsid w:val="00F5791E"/>
    <w:rsid w:val="00F626F2"/>
    <w:rsid w:val="00F63E27"/>
    <w:rsid w:val="00F64C83"/>
    <w:rsid w:val="00F71B31"/>
    <w:rsid w:val="00F71F15"/>
    <w:rsid w:val="00F731C3"/>
    <w:rsid w:val="00F75835"/>
    <w:rsid w:val="00F81B37"/>
    <w:rsid w:val="00F83B79"/>
    <w:rsid w:val="00F87B21"/>
    <w:rsid w:val="00F87D0B"/>
    <w:rsid w:val="00F9161E"/>
    <w:rsid w:val="00F939F6"/>
    <w:rsid w:val="00F95267"/>
    <w:rsid w:val="00FA4C5C"/>
    <w:rsid w:val="00FA5179"/>
    <w:rsid w:val="00FA658D"/>
    <w:rsid w:val="00FB17DF"/>
    <w:rsid w:val="00FB4880"/>
    <w:rsid w:val="00FB6576"/>
    <w:rsid w:val="00FB72AD"/>
    <w:rsid w:val="00FC5087"/>
    <w:rsid w:val="00FC6BE9"/>
    <w:rsid w:val="00FC77DE"/>
    <w:rsid w:val="00FD019D"/>
    <w:rsid w:val="00FD21EA"/>
    <w:rsid w:val="00FD629B"/>
    <w:rsid w:val="00FD7F16"/>
    <w:rsid w:val="00FE0226"/>
    <w:rsid w:val="00FE2E4D"/>
    <w:rsid w:val="00FE5F48"/>
    <w:rsid w:val="00FF01A1"/>
    <w:rsid w:val="00FF1C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78A9CCA6"/>
  <w15:chartTrackingRefBased/>
  <w15:docId w15:val="{A68A41E7-DED9-48E4-A481-57C04D827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footer" w:locked="1"/>
    <w:lsdException w:name="caption" w:locked="1" w:qFormat="1"/>
    <w:lsdException w:name="annotation reference" w:uiPriority="99"/>
    <w:lsdException w:name="Title" w:locked="1" w:qFormat="1"/>
    <w:lsdException w:name="Default Paragraph Font" w:locked="1"/>
    <w:lsdException w:name="Body Text" w:locked="1"/>
    <w:lsdException w:name="Subtitle" w:locked="1" w:qFormat="1"/>
    <w:lsdException w:name="Strong" w:locked="1" w:uiPriority="22" w:qFormat="1"/>
    <w:lsdException w:name="Emphasis" w:locked="1"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uppressAutoHyphens/>
    </w:pPr>
    <w:rPr>
      <w:rFonts w:ascii="Verdana" w:eastAsia="Arial Unicode MS" w:hAnsi="Verdana"/>
      <w:kern w:val="1"/>
      <w:szCs w:val="24"/>
    </w:rPr>
  </w:style>
  <w:style w:type="paragraph" w:styleId="Heading2">
    <w:name w:val="heading 2"/>
    <w:basedOn w:val="Normal"/>
    <w:next w:val="Normal"/>
    <w:link w:val="Heading2Char"/>
    <w:qFormat/>
    <w:rsid w:val="007424B3"/>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link w:val="Heading3Char"/>
    <w:qFormat/>
    <w:rsid w:val="007424B3"/>
    <w:pPr>
      <w:keepNext/>
      <w:widowControl/>
      <w:numPr>
        <w:ilvl w:val="2"/>
        <w:numId w:val="1"/>
      </w:numPr>
      <w:overflowPunct w:val="0"/>
      <w:autoSpaceDE w:val="0"/>
      <w:jc w:val="both"/>
      <w:textAlignment w:val="baseline"/>
      <w:outlineLvl w:val="2"/>
    </w:pPr>
    <w:rPr>
      <w:rFonts w:eastAsia="Times New Roman"/>
      <w:b/>
      <w:noProof/>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semiHidden/>
    <w:locked/>
    <w:rPr>
      <w:rFonts w:ascii="Cambria" w:hAnsi="Cambria"/>
      <w:b/>
      <w:i/>
      <w:kern w:val="1"/>
      <w:sz w:val="28"/>
    </w:rPr>
  </w:style>
  <w:style w:type="character" w:customStyle="1" w:styleId="Heading3Char">
    <w:name w:val="Heading 3 Char"/>
    <w:link w:val="Heading3"/>
    <w:locked/>
    <w:rPr>
      <w:rFonts w:ascii="Verdana" w:hAnsi="Verdana"/>
      <w:b/>
      <w:noProof/>
      <w:sz w:val="24"/>
    </w:rPr>
  </w:style>
  <w:style w:type="character" w:customStyle="1" w:styleId="FootnoteCharacters">
    <w:name w:val="Footnote Characters"/>
  </w:style>
  <w:style w:type="character" w:styleId="PageNumber">
    <w:name w:val="page number"/>
    <w:basedOn w:val="DefaultParagraphFont"/>
  </w:style>
  <w:style w:type="character" w:customStyle="1" w:styleId="NumberingSymbols">
    <w:name w:val="Numbering Symbols"/>
  </w:style>
  <w:style w:type="character" w:customStyle="1" w:styleId="Bullets">
    <w:name w:val="Bullets"/>
    <w:rPr>
      <w:rFonts w:ascii="StarSymbol" w:hAnsi="StarSymbol"/>
      <w:sz w:val="18"/>
    </w:rPr>
  </w:style>
  <w:style w:type="character" w:styleId="FootnoteReference">
    <w:name w:val="footnote reference"/>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character" w:customStyle="1" w:styleId="BodyTextChar">
    <w:name w:val="Body Text Char"/>
    <w:link w:val="BodyText"/>
    <w:locked/>
    <w:rPr>
      <w:rFonts w:ascii="Verdana" w:eastAsia="Arial Unicode MS" w:hAnsi="Verdana"/>
      <w:kern w:val="1"/>
      <w:sz w:val="24"/>
      <w:lang w:val="sl-SI" w:eastAsia="x-none"/>
    </w:r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link w:val="HeaderChar"/>
    <w:pPr>
      <w:suppressLineNumbers/>
      <w:tabs>
        <w:tab w:val="center" w:pos="4818"/>
        <w:tab w:val="right" w:pos="9637"/>
      </w:tabs>
    </w:pPr>
  </w:style>
  <w:style w:type="character" w:customStyle="1" w:styleId="HeaderChar">
    <w:name w:val="Header Char"/>
    <w:link w:val="Header"/>
    <w:semiHidden/>
    <w:locked/>
    <w:rPr>
      <w:rFonts w:ascii="Verdana" w:eastAsia="Arial Unicode MS" w:hAnsi="Verdana"/>
      <w:kern w:val="1"/>
      <w:sz w:val="24"/>
    </w:rPr>
  </w:style>
  <w:style w:type="paragraph" w:styleId="Footer">
    <w:name w:val="footer"/>
    <w:basedOn w:val="Normal"/>
    <w:link w:val="FooterChar"/>
    <w:pPr>
      <w:tabs>
        <w:tab w:val="center" w:pos="4536"/>
        <w:tab w:val="right" w:pos="9072"/>
      </w:tabs>
    </w:pPr>
  </w:style>
  <w:style w:type="character" w:customStyle="1" w:styleId="FooterChar">
    <w:name w:val="Footer Char"/>
    <w:link w:val="Footer"/>
    <w:locked/>
    <w:rPr>
      <w:rFonts w:ascii="Verdana" w:eastAsia="Arial Unicode MS" w:hAnsi="Verdana"/>
      <w:kern w:val="1"/>
      <w:sz w:val="24"/>
      <w:lang w:val="sl-SI" w:eastAsia="x-none"/>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link w:val="FootnoteTextChar"/>
    <w:pPr>
      <w:suppressLineNumbers/>
      <w:ind w:left="283" w:hanging="283"/>
    </w:pPr>
    <w:rPr>
      <w:szCs w:val="20"/>
    </w:rPr>
  </w:style>
  <w:style w:type="character" w:customStyle="1" w:styleId="FootnoteTextChar">
    <w:name w:val="Footnote Text Char"/>
    <w:link w:val="FootnoteText"/>
    <w:semiHidden/>
    <w:locked/>
    <w:rPr>
      <w:rFonts w:ascii="Verdana" w:eastAsia="Arial Unicode MS" w:hAnsi="Verdana"/>
      <w:kern w:val="1"/>
    </w:rPr>
  </w:style>
  <w:style w:type="paragraph" w:customStyle="1" w:styleId="Index">
    <w:name w:val="Index"/>
    <w:basedOn w:val="Normal"/>
    <w:pPr>
      <w:suppressLineNumbers/>
    </w:pPr>
    <w:rPr>
      <w:rFonts w:cs="Tahoma"/>
    </w:rPr>
  </w:style>
  <w:style w:type="paragraph" w:styleId="BodyText3">
    <w:name w:val="Body Text 3"/>
    <w:basedOn w:val="Normal"/>
    <w:link w:val="BodyText3Char"/>
    <w:rsid w:val="007424B3"/>
    <w:pPr>
      <w:spacing w:after="120"/>
    </w:pPr>
    <w:rPr>
      <w:sz w:val="16"/>
      <w:szCs w:val="16"/>
    </w:rPr>
  </w:style>
  <w:style w:type="character" w:customStyle="1" w:styleId="BodyText3Char">
    <w:name w:val="Body Text 3 Char"/>
    <w:link w:val="BodyText3"/>
    <w:semiHidden/>
    <w:locked/>
    <w:rPr>
      <w:rFonts w:ascii="Verdana" w:eastAsia="Arial Unicode MS" w:hAnsi="Verdana"/>
      <w:kern w:val="1"/>
      <w:sz w:val="16"/>
    </w:rPr>
  </w:style>
  <w:style w:type="paragraph" w:styleId="BodyTextIndent2">
    <w:name w:val="Body Text Indent 2"/>
    <w:basedOn w:val="Normal"/>
    <w:link w:val="BodyTextIndent2Char"/>
    <w:rsid w:val="007424B3"/>
    <w:pPr>
      <w:spacing w:after="120" w:line="480" w:lineRule="auto"/>
      <w:ind w:left="283"/>
    </w:pPr>
  </w:style>
  <w:style w:type="character" w:customStyle="1" w:styleId="BodyTextIndent2Char">
    <w:name w:val="Body Text Indent 2 Char"/>
    <w:link w:val="BodyTextIndent2"/>
    <w:semiHidden/>
    <w:locked/>
    <w:rPr>
      <w:rFonts w:ascii="Verdana" w:eastAsia="Arial Unicode MS" w:hAnsi="Verdana"/>
      <w:kern w:val="1"/>
      <w:sz w:val="24"/>
    </w:rPr>
  </w:style>
  <w:style w:type="paragraph" w:styleId="BalloonText">
    <w:name w:val="Balloon Text"/>
    <w:basedOn w:val="Normal"/>
    <w:link w:val="BalloonTextChar"/>
    <w:semiHidden/>
    <w:rsid w:val="00D30D98"/>
    <w:rPr>
      <w:rFonts w:ascii="Tahoma" w:hAnsi="Tahoma" w:cs="Tahoma"/>
      <w:sz w:val="16"/>
      <w:szCs w:val="16"/>
    </w:rPr>
  </w:style>
  <w:style w:type="character" w:customStyle="1" w:styleId="BalloonTextChar">
    <w:name w:val="Balloon Text Char"/>
    <w:link w:val="BalloonText"/>
    <w:semiHidden/>
    <w:locked/>
    <w:rsid w:val="00D30D98"/>
    <w:rPr>
      <w:rFonts w:ascii="Tahoma" w:eastAsia="Arial Unicode MS" w:hAnsi="Tahoma"/>
      <w:kern w:val="1"/>
      <w:sz w:val="16"/>
      <w:lang w:val="x-none" w:eastAsia="x-none"/>
    </w:rPr>
  </w:style>
  <w:style w:type="character" w:styleId="Hyperlink">
    <w:name w:val="Hyperlink"/>
    <w:rsid w:val="00CA749C"/>
    <w:rPr>
      <w:color w:val="0000FF"/>
      <w:u w:val="single"/>
    </w:rPr>
  </w:style>
  <w:style w:type="paragraph" w:styleId="CommentText">
    <w:name w:val="annotation text"/>
    <w:basedOn w:val="Normal"/>
    <w:link w:val="CommentTextChar"/>
    <w:uiPriority w:val="99"/>
    <w:semiHidden/>
    <w:rsid w:val="00024D54"/>
    <w:pPr>
      <w:widowControl/>
    </w:pPr>
    <w:rPr>
      <w:rFonts w:eastAsia="Times New Roman"/>
      <w:bCs/>
      <w:kern w:val="0"/>
      <w:szCs w:val="20"/>
      <w:lang w:val="en-GB"/>
    </w:rPr>
  </w:style>
  <w:style w:type="character" w:customStyle="1" w:styleId="CommentTextChar">
    <w:name w:val="Comment Text Char"/>
    <w:link w:val="CommentText"/>
    <w:uiPriority w:val="99"/>
    <w:semiHidden/>
    <w:locked/>
    <w:rsid w:val="00024D54"/>
    <w:rPr>
      <w:rFonts w:ascii="Verdana" w:hAnsi="Verdana"/>
      <w:lang w:val="en-GB" w:eastAsia="x-none"/>
    </w:rPr>
  </w:style>
  <w:style w:type="paragraph" w:customStyle="1" w:styleId="NoSpacing1">
    <w:name w:val="No Spacing1"/>
    <w:rsid w:val="008C5909"/>
    <w:rPr>
      <w:rFonts w:ascii="Calibri" w:hAnsi="Calibri"/>
      <w:sz w:val="22"/>
      <w:szCs w:val="22"/>
      <w:lang w:eastAsia="en-US"/>
    </w:rPr>
  </w:style>
  <w:style w:type="table" w:styleId="TableGrid">
    <w:name w:val="Table Grid"/>
    <w:basedOn w:val="TableNormal"/>
    <w:locked/>
    <w:rsid w:val="0039344C"/>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1">
    <w:name w:val="Odstavek seznama1"/>
    <w:basedOn w:val="Normal"/>
    <w:link w:val="OdstavekseznamaZnak"/>
    <w:uiPriority w:val="34"/>
    <w:qFormat/>
    <w:rsid w:val="00213AD2"/>
    <w:pPr>
      <w:spacing w:before="60" w:after="60" w:line="264" w:lineRule="auto"/>
      <w:ind w:left="720"/>
      <w:contextualSpacing/>
      <w:jc w:val="both"/>
    </w:pPr>
    <w:rPr>
      <w:rFonts w:ascii="Tahoma" w:hAnsi="Tahoma"/>
      <w:kern w:val="0"/>
      <w:sz w:val="22"/>
    </w:rPr>
  </w:style>
  <w:style w:type="character" w:customStyle="1" w:styleId="OdstavekseznamaZnak">
    <w:name w:val="Odstavek seznama Znak"/>
    <w:link w:val="Odstavekseznama1"/>
    <w:locked/>
    <w:rsid w:val="00213AD2"/>
    <w:rPr>
      <w:rFonts w:ascii="Tahoma" w:eastAsia="Arial Unicode MS" w:hAnsi="Tahoma"/>
      <w:sz w:val="22"/>
      <w:szCs w:val="24"/>
      <w:lang w:val="sl-SI" w:eastAsia="sl-SI" w:bidi="ar-SA"/>
    </w:rPr>
  </w:style>
  <w:style w:type="paragraph" w:customStyle="1" w:styleId="Default">
    <w:name w:val="Default"/>
    <w:uiPriority w:val="99"/>
    <w:rsid w:val="002E26B6"/>
    <w:pPr>
      <w:autoSpaceDE w:val="0"/>
      <w:autoSpaceDN w:val="0"/>
      <w:adjustRightInd w:val="0"/>
    </w:pPr>
    <w:rPr>
      <w:rFonts w:ascii="Tahoma" w:eastAsia="Calibri" w:hAnsi="Tahoma" w:cs="Tahoma"/>
      <w:color w:val="000000"/>
      <w:sz w:val="24"/>
      <w:szCs w:val="24"/>
    </w:rPr>
  </w:style>
  <w:style w:type="character" w:styleId="CommentReference">
    <w:name w:val="annotation reference"/>
    <w:uiPriority w:val="99"/>
    <w:rsid w:val="00185B8B"/>
    <w:rPr>
      <w:sz w:val="16"/>
      <w:szCs w:val="16"/>
    </w:rPr>
  </w:style>
  <w:style w:type="paragraph" w:styleId="CommentSubject">
    <w:name w:val="annotation subject"/>
    <w:basedOn w:val="CommentText"/>
    <w:next w:val="CommentText"/>
    <w:link w:val="CommentSubjectChar"/>
    <w:rsid w:val="00185B8B"/>
    <w:pPr>
      <w:widowControl w:val="0"/>
    </w:pPr>
    <w:rPr>
      <w:rFonts w:eastAsia="Arial Unicode MS"/>
      <w:b/>
      <w:kern w:val="1"/>
      <w:lang w:val="sl-SI"/>
    </w:rPr>
  </w:style>
  <w:style w:type="character" w:customStyle="1" w:styleId="CommentSubjectChar">
    <w:name w:val="Comment Subject Char"/>
    <w:link w:val="CommentSubject"/>
    <w:rsid w:val="00185B8B"/>
    <w:rPr>
      <w:rFonts w:ascii="Verdana" w:eastAsia="Arial Unicode MS" w:hAnsi="Verdana"/>
      <w:b/>
      <w:bCs/>
      <w:kern w:val="1"/>
      <w:lang w:val="en-GB" w:eastAsia="x-none"/>
    </w:rPr>
  </w:style>
  <w:style w:type="paragraph" w:customStyle="1" w:styleId="Standard">
    <w:name w:val="Standard"/>
    <w:rsid w:val="00130751"/>
    <w:pPr>
      <w:widowControl w:val="0"/>
      <w:suppressAutoHyphens/>
      <w:autoSpaceDN w:val="0"/>
      <w:textAlignment w:val="baseline"/>
    </w:pPr>
    <w:rPr>
      <w:rFonts w:eastAsia="SimSun" w:cs="Mangal"/>
      <w:kern w:val="3"/>
      <w:sz w:val="24"/>
      <w:szCs w:val="24"/>
      <w:lang w:eastAsia="zh-CN" w:bidi="hi-IN"/>
    </w:rPr>
  </w:style>
  <w:style w:type="paragraph" w:styleId="NormalWeb">
    <w:name w:val="Normal (Web)"/>
    <w:basedOn w:val="Normal"/>
    <w:uiPriority w:val="99"/>
    <w:unhideWhenUsed/>
    <w:rsid w:val="00130751"/>
    <w:pPr>
      <w:widowControl/>
      <w:suppressAutoHyphens w:val="0"/>
      <w:spacing w:before="100" w:beforeAutospacing="1" w:after="100" w:afterAutospacing="1"/>
    </w:pPr>
    <w:rPr>
      <w:rFonts w:ascii="Times New Roman" w:eastAsia="Times New Roman" w:hAnsi="Times New Roman"/>
      <w:kern w:val="0"/>
      <w:sz w:val="24"/>
    </w:rPr>
  </w:style>
  <w:style w:type="character" w:styleId="Strong">
    <w:name w:val="Strong"/>
    <w:uiPriority w:val="22"/>
    <w:qFormat/>
    <w:locked/>
    <w:rsid w:val="00130751"/>
    <w:rPr>
      <w:b/>
      <w:bCs/>
    </w:rPr>
  </w:style>
  <w:style w:type="paragraph" w:styleId="ListParagraph">
    <w:name w:val="List Paragraph"/>
    <w:aliases w:val="Alineje,Odstavek seznama2,Odstavek seznama21,TOC style,lp1,Bullet List,FooterText,Colorful List - Accent 11,Sub bullet,Bulleted Text"/>
    <w:basedOn w:val="Normal"/>
    <w:link w:val="ListParagraphChar"/>
    <w:qFormat/>
    <w:rsid w:val="00EA66D1"/>
    <w:pPr>
      <w:widowControl/>
      <w:suppressAutoHyphens w:val="0"/>
      <w:ind w:left="720"/>
      <w:contextualSpacing/>
    </w:pPr>
    <w:rPr>
      <w:rFonts w:ascii="Times New Roman" w:eastAsia="Times New Roman" w:hAnsi="Times New Roman"/>
      <w:kern w:val="0"/>
      <w:sz w:val="24"/>
    </w:rPr>
  </w:style>
  <w:style w:type="character" w:customStyle="1" w:styleId="ListParagraphChar">
    <w:name w:val="List Paragraph Char"/>
    <w:aliases w:val="Alineje Char,Odstavek seznama2 Char,Odstavek seznama21 Char,TOC style Char,lp1 Char,Bullet List Char,FooterText Char,Colorful List - Accent 11 Char,Sub bullet Char,Bulleted Text Char"/>
    <w:link w:val="ListParagraph"/>
    <w:locked/>
    <w:rsid w:val="00EA66D1"/>
    <w:rPr>
      <w:sz w:val="24"/>
      <w:szCs w:val="24"/>
    </w:rPr>
  </w:style>
  <w:style w:type="paragraph" w:customStyle="1" w:styleId="Brezrazmikov1">
    <w:name w:val="Brez razmikov1"/>
    <w:rsid w:val="00C82C19"/>
    <w:pPr>
      <w:suppressAutoHyphens/>
    </w:pPr>
    <w:rPr>
      <w:rFonts w:ascii="Calibri" w:hAnsi="Calibri" w:cs="Calibri"/>
      <w:sz w:val="22"/>
      <w:szCs w:val="22"/>
      <w:lang w:eastAsia="zh-CN"/>
    </w:rPr>
  </w:style>
  <w:style w:type="paragraph" w:customStyle="1" w:styleId="telobesedila1">
    <w:name w:val="telo besedila 1"/>
    <w:basedOn w:val="Normal"/>
    <w:qFormat/>
    <w:rsid w:val="007E2ED2"/>
    <w:pPr>
      <w:widowControl/>
      <w:suppressAutoHyphens w:val="0"/>
      <w:spacing w:line="260" w:lineRule="atLeast"/>
      <w:contextualSpacing/>
      <w:jc w:val="both"/>
    </w:pPr>
    <w:rPr>
      <w:rFonts w:ascii="Arial" w:eastAsiaTheme="minorHAnsi" w:hAnsi="Arial" w:cs="Arial"/>
      <w:kern w:val="0"/>
      <w:szCs w:val="20"/>
      <w:lang w:eastAsia="en-US"/>
    </w:rPr>
  </w:style>
  <w:style w:type="character" w:customStyle="1" w:styleId="fontstyle01">
    <w:name w:val="fontstyle01"/>
    <w:basedOn w:val="DefaultParagraphFont"/>
    <w:rsid w:val="00711E42"/>
    <w:rPr>
      <w:rFonts w:ascii="Arial" w:hAnsi="Arial" w:cs="Arial" w:hint="default"/>
      <w:b w:val="0"/>
      <w:bCs w:val="0"/>
      <w:i w:val="0"/>
      <w:iCs w:val="0"/>
      <w:color w:val="000000"/>
      <w:sz w:val="20"/>
      <w:szCs w:val="20"/>
    </w:rPr>
  </w:style>
  <w:style w:type="paragraph" w:styleId="BodyText2">
    <w:name w:val="Body Text 2"/>
    <w:basedOn w:val="Normal"/>
    <w:link w:val="BodyText2Char"/>
    <w:rsid w:val="000A00C8"/>
    <w:pPr>
      <w:spacing w:after="120" w:line="480" w:lineRule="auto"/>
    </w:pPr>
  </w:style>
  <w:style w:type="character" w:customStyle="1" w:styleId="BodyText2Char">
    <w:name w:val="Body Text 2 Char"/>
    <w:basedOn w:val="DefaultParagraphFont"/>
    <w:link w:val="BodyText2"/>
    <w:rsid w:val="000A00C8"/>
    <w:rPr>
      <w:rFonts w:ascii="Verdana" w:eastAsia="Arial Unicode MS" w:hAnsi="Verdana"/>
      <w:kern w:val="1"/>
      <w:szCs w:val="24"/>
    </w:rPr>
  </w:style>
  <w:style w:type="paragraph" w:styleId="NoSpacing">
    <w:name w:val="No Spacing"/>
    <w:qFormat/>
    <w:rsid w:val="000A00C8"/>
    <w:rPr>
      <w:rFonts w:ascii="Calibri" w:hAnsi="Calibri"/>
      <w:sz w:val="22"/>
      <w:szCs w:val="22"/>
      <w:lang w:eastAsia="en-US"/>
    </w:rPr>
  </w:style>
  <w:style w:type="character" w:customStyle="1" w:styleId="StrongEmphasis">
    <w:name w:val="Strong Emphasis"/>
    <w:uiPriority w:val="99"/>
    <w:rsid w:val="00231031"/>
    <w:rPr>
      <w:b/>
    </w:rPr>
  </w:style>
  <w:style w:type="character" w:customStyle="1" w:styleId="CommentTextChar1">
    <w:name w:val="Comment Text Char1"/>
    <w:uiPriority w:val="99"/>
    <w:semiHidden/>
    <w:locked/>
    <w:rsid w:val="00496660"/>
    <w:rPr>
      <w:rFonts w:ascii="Verdana" w:hAnsi="Verdana"/>
      <w:lang w:val="en-GB"/>
    </w:rPr>
  </w:style>
  <w:style w:type="paragraph" w:customStyle="1" w:styleId="Navaden">
    <w:name w:val="Navaden"/>
    <w:rsid w:val="009C3E4F"/>
    <w:pPr>
      <w:widowControl w:val="0"/>
      <w:overflowPunct w:val="0"/>
      <w:autoSpaceDE w:val="0"/>
      <w:autoSpaceDN w:val="0"/>
      <w:adjustRightInd w:val="0"/>
      <w:textAlignment w:val="baseline"/>
    </w:pPr>
    <w:rPr>
      <w:lang w:eastAsia="en-US"/>
    </w:rPr>
  </w:style>
  <w:style w:type="paragraph" w:styleId="Revision">
    <w:name w:val="Revision"/>
    <w:hidden/>
    <w:uiPriority w:val="99"/>
    <w:semiHidden/>
    <w:rsid w:val="009C3E4F"/>
    <w:rPr>
      <w:rFonts w:ascii="Verdana" w:eastAsia="Arial Unicode MS" w:hAnsi="Verdana"/>
      <w:kern w:val="1"/>
      <w:szCs w:val="24"/>
    </w:rPr>
  </w:style>
  <w:style w:type="character" w:customStyle="1" w:styleId="ListParagraphChar1">
    <w:name w:val="List Paragraph Char1"/>
    <w:uiPriority w:val="34"/>
    <w:rsid w:val="00E008C8"/>
    <w:rPr>
      <w:rFonts w:ascii="Arial" w:hAnsi="Arial"/>
      <w:sz w:val="22"/>
      <w:szCs w:val="24"/>
      <w:lang w:val="sl-SI" w:eastAsia="sl-SI"/>
    </w:rPr>
  </w:style>
  <w:style w:type="paragraph" w:customStyle="1" w:styleId="Navaden1">
    <w:name w:val="Navaden1"/>
    <w:rsid w:val="00E008C8"/>
    <w:pPr>
      <w:widowControl w:val="0"/>
      <w:overflowPunct w:val="0"/>
      <w:autoSpaceDE w:val="0"/>
      <w:autoSpaceDN w:val="0"/>
      <w:adjustRightInd w:val="0"/>
      <w:textAlignment w:val="baseline"/>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691079394">
      <w:bodyDiv w:val="1"/>
      <w:marLeft w:val="240"/>
      <w:marRight w:val="240"/>
      <w:marTop w:val="240"/>
      <w:marBottom w:val="60"/>
      <w:divBdr>
        <w:top w:val="none" w:sz="0" w:space="0" w:color="auto"/>
        <w:left w:val="none" w:sz="0" w:space="0" w:color="auto"/>
        <w:bottom w:val="none" w:sz="0" w:space="0" w:color="auto"/>
        <w:right w:val="none" w:sz="0" w:space="0" w:color="auto"/>
      </w:divBdr>
      <w:divsChild>
        <w:div w:id="276446166">
          <w:marLeft w:val="0"/>
          <w:marRight w:val="0"/>
          <w:marTop w:val="0"/>
          <w:marBottom w:val="0"/>
          <w:divBdr>
            <w:top w:val="none" w:sz="0" w:space="0" w:color="auto"/>
            <w:left w:val="none" w:sz="0" w:space="0" w:color="auto"/>
            <w:bottom w:val="single" w:sz="6" w:space="9" w:color="C8C8C8"/>
            <w:right w:val="none" w:sz="0" w:space="0" w:color="auto"/>
          </w:divBdr>
          <w:divsChild>
            <w:div w:id="3161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6728">
      <w:bodyDiv w:val="1"/>
      <w:marLeft w:val="0"/>
      <w:marRight w:val="0"/>
      <w:marTop w:val="0"/>
      <w:marBottom w:val="0"/>
      <w:divBdr>
        <w:top w:val="none" w:sz="0" w:space="0" w:color="auto"/>
        <w:left w:val="none" w:sz="0" w:space="0" w:color="auto"/>
        <w:bottom w:val="none" w:sz="0" w:space="0" w:color="auto"/>
        <w:right w:val="none" w:sz="0" w:space="0" w:color="auto"/>
      </w:divBdr>
      <w:divsChild>
        <w:div w:id="331690903">
          <w:marLeft w:val="0"/>
          <w:marRight w:val="0"/>
          <w:marTop w:val="0"/>
          <w:marBottom w:val="0"/>
          <w:divBdr>
            <w:top w:val="none" w:sz="0" w:space="0" w:color="auto"/>
            <w:left w:val="none" w:sz="0" w:space="0" w:color="auto"/>
            <w:bottom w:val="none" w:sz="0" w:space="0" w:color="auto"/>
            <w:right w:val="none" w:sz="0" w:space="0" w:color="auto"/>
          </w:divBdr>
        </w:div>
      </w:divsChild>
    </w:div>
    <w:div w:id="157361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racle.com/support/policies.htm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racle.com/corporate/contracts/cloud-services/contracts.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oracle.com/us/corporate/contracts/" TargetMode="External"/><Relationship Id="rId4" Type="http://schemas.openxmlformats.org/officeDocument/2006/relationships/settings" Target="settings.xml"/><Relationship Id="rId9" Type="http://schemas.openxmlformats.org/officeDocument/2006/relationships/hyperlink" Target="http://www.oracle.com/us/legal/privacy/overview/index.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ACC1E-94F7-4785-BC2D-65BDD6ABE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2159</Words>
  <Characters>12828</Characters>
  <Application>Microsoft Office Word</Application>
  <DocSecurity>0</DocSecurity>
  <Lines>106</Lines>
  <Paragraphs>29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lpstr> </vt:lpstr>
    </vt:vector>
  </TitlesOfParts>
  <Company>Praetor d.o.o.</Company>
  <LinksUpToDate>false</LinksUpToDate>
  <CharactersWithSpaces>14958</CharactersWithSpaces>
  <SharedDoc>false</SharedDoc>
  <HLinks>
    <vt:vector size="6" baseType="variant">
      <vt:variant>
        <vt:i4>5308477</vt:i4>
      </vt:variant>
      <vt:variant>
        <vt:i4>0</vt:i4>
      </vt:variant>
      <vt:variant>
        <vt:i4>0</vt:i4>
      </vt:variant>
      <vt:variant>
        <vt:i4>5</vt:i4>
      </vt:variant>
      <vt:variant>
        <vt:lpwstr>mailto:bosko.simeunovic@nijz.si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Blaž</dc:creator>
  <cp:keywords/>
  <cp:lastModifiedBy>Matjaž Kovač</cp:lastModifiedBy>
  <cp:revision>5</cp:revision>
  <cp:lastPrinted>2022-01-10T10:32:00Z</cp:lastPrinted>
  <dcterms:created xsi:type="dcterms:W3CDTF">2026-02-16T08:49:00Z</dcterms:created>
  <dcterms:modified xsi:type="dcterms:W3CDTF">2026-02-16T12:23:00Z</dcterms:modified>
</cp:coreProperties>
</file>